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093DC" w14:textId="77777777" w:rsidR="00E8644C" w:rsidRPr="00CA3D72" w:rsidRDefault="00E8644C" w:rsidP="00E015B3">
      <w:pPr>
        <w:pStyle w:val="PolicyTitleBox"/>
      </w:pPr>
      <w:r w:rsidRPr="00CA3D72">
        <w:t>Clatskanie School District 6J</w:t>
      </w:r>
    </w:p>
    <w:p w14:paraId="23D544E7" w14:textId="77777777" w:rsidR="00CC7D46" w:rsidRPr="00CA3D72" w:rsidRDefault="00CC7D46" w:rsidP="00E015B3"/>
    <w:p w14:paraId="47C10D90" w14:textId="77777777" w:rsidR="001E1260" w:rsidRPr="00CA3D72" w:rsidRDefault="001E1260" w:rsidP="00E015B3">
      <w:pPr>
        <w:pStyle w:val="PolicyCode"/>
      </w:pPr>
      <w:r w:rsidRPr="00CA3D72">
        <w:t>Code:</w:t>
      </w:r>
      <w:r w:rsidRPr="00CA3D72">
        <w:tab/>
      </w:r>
      <w:r w:rsidR="001913B9" w:rsidRPr="00CA3D72">
        <w:rPr>
          <w:bCs/>
        </w:rPr>
        <w:t>BD/BDA</w:t>
      </w:r>
    </w:p>
    <w:p w14:paraId="58B28401" w14:textId="77777777" w:rsidR="00FF00C1" w:rsidRDefault="001E1260" w:rsidP="00E015B3">
      <w:pPr>
        <w:pStyle w:val="PolicyCode"/>
      </w:pPr>
      <w:r w:rsidRPr="00CA3D72">
        <w:t>Adopted:</w:t>
      </w:r>
      <w:r w:rsidRPr="00CA3D72">
        <w:tab/>
      </w:r>
      <w:r w:rsidR="001549E8" w:rsidRPr="00CA3D72">
        <w:t>5/09/22</w:t>
      </w:r>
    </w:p>
    <w:p w14:paraId="1EE664AD" w14:textId="537EF8EC" w:rsidR="001E1260" w:rsidRPr="00CA3D72" w:rsidRDefault="00FF00C1" w:rsidP="00E015B3">
      <w:pPr>
        <w:pStyle w:val="PolicyCode"/>
      </w:pPr>
      <w:r>
        <w:t>Revised/Readopted:</w:t>
      </w:r>
      <w:r>
        <w:tab/>
        <w:t>1/08/24</w:t>
      </w:r>
    </w:p>
    <w:p w14:paraId="07B10C61" w14:textId="77777777" w:rsidR="001E1260" w:rsidRPr="00CA3D72" w:rsidRDefault="001E1260" w:rsidP="00E015B3">
      <w:pPr>
        <w:pStyle w:val="PolicyCode"/>
      </w:pPr>
      <w:r w:rsidRPr="00CA3D72">
        <w:t>Orig. Code:</w:t>
      </w:r>
      <w:r w:rsidRPr="00CA3D72">
        <w:tab/>
      </w:r>
      <w:r w:rsidR="001913B9" w:rsidRPr="00CA3D72">
        <w:t>BD/BDA</w:t>
      </w:r>
    </w:p>
    <w:p w14:paraId="2E349C50" w14:textId="77777777" w:rsidR="001E1260" w:rsidRPr="00CA3D72" w:rsidRDefault="001E1260" w:rsidP="00E015B3"/>
    <w:p w14:paraId="335D6FF2" w14:textId="77777777" w:rsidR="00EF573E" w:rsidRPr="00CA3D72" w:rsidRDefault="001913B9" w:rsidP="00E015B3">
      <w:pPr>
        <w:pStyle w:val="PolicyTitle"/>
      </w:pPr>
      <w:r w:rsidRPr="00CA3D72">
        <w:t>Board Meetings</w:t>
      </w:r>
    </w:p>
    <w:p w14:paraId="229C6A50" w14:textId="77777777" w:rsidR="00EF573E" w:rsidRPr="00CA3D72" w:rsidRDefault="00EF573E" w:rsidP="00E015B3"/>
    <w:p w14:paraId="406DC538" w14:textId="363915D6" w:rsidR="00A35269" w:rsidRPr="00CA3D72" w:rsidRDefault="001549E8" w:rsidP="00E015B3">
      <w:pPr>
        <w:pStyle w:val="PolicyBodyText"/>
        <w:spacing w:after="240"/>
      </w:pPr>
      <w:r w:rsidRPr="00CA3D72">
        <w:t xml:space="preserve">The Board has the authority to act only when a quorum is present at a duly called regular, special or emergency meeting. </w:t>
      </w:r>
      <w:r w:rsidR="00007A9F">
        <w:t>“</w:t>
      </w:r>
      <w:r w:rsidRPr="00CA3D72">
        <w:t>Meeting</w:t>
      </w:r>
      <w:r w:rsidR="00007A9F">
        <w:t>”</w:t>
      </w:r>
      <w:r w:rsidRPr="00CA3D72">
        <w:t xml:space="preserve"> means the convening</w:t>
      </w:r>
      <w:bookmarkStart w:id="0" w:name="_Hlk143006937"/>
      <w:bookmarkStart w:id="1" w:name="_Hlk143005693"/>
      <w:r w:rsidR="00394518" w:rsidRPr="00CA3D72">
        <w:rPr>
          <w:rStyle w:val="FootnoteReference"/>
        </w:rPr>
        <w:footnoteReference w:id="2"/>
      </w:r>
      <w:bookmarkEnd w:id="0"/>
      <w:r w:rsidRPr="00CA3D72">
        <w:t xml:space="preserve"> </w:t>
      </w:r>
      <w:bookmarkEnd w:id="1"/>
      <w:r w:rsidRPr="00CA3D72">
        <w:t>of a quorum of the Board as the district</w:t>
      </w:r>
      <w:r w:rsidR="00007A9F">
        <w:t>’</w:t>
      </w:r>
      <w:r w:rsidRPr="00CA3D72">
        <w:t>s governing body to make a decision</w:t>
      </w:r>
      <w:bookmarkStart w:id="2" w:name="_Hlk143005713"/>
      <w:r w:rsidR="00394518" w:rsidRPr="00CA3D72">
        <w:rPr>
          <w:rStyle w:val="FootnoteReference"/>
        </w:rPr>
        <w:footnoteReference w:id="3"/>
      </w:r>
      <w:bookmarkEnd w:id="2"/>
      <w:r w:rsidRPr="00CA3D72">
        <w:t xml:space="preserve"> or to deliberate</w:t>
      </w:r>
      <w:bookmarkStart w:id="3" w:name="_Hlk143005726"/>
      <w:r w:rsidR="00394518" w:rsidRPr="00CA3D72">
        <w:rPr>
          <w:rStyle w:val="FootnoteReference"/>
        </w:rPr>
        <w:footnoteReference w:id="4"/>
      </w:r>
      <w:bookmarkEnd w:id="3"/>
      <w:r w:rsidRPr="00CA3D72">
        <w:t xml:space="preserve"> toward a decision on any matter. This includes meeting for the purpose of gathering information to serve as the basis for a subsequent decision or recommendation by the </w:t>
      </w:r>
      <w:r w:rsidR="00A1495C" w:rsidRPr="00CA3D72">
        <w:t>Board</w:t>
      </w:r>
      <w:r w:rsidRPr="00CA3D72">
        <w:t>, i.e.</w:t>
      </w:r>
      <w:sdt>
        <w:sdtPr>
          <w:tag w:val="goog_rdk_0"/>
          <w:id w:val="-2031566533"/>
        </w:sdtPr>
        <w:sdtEndPr/>
        <w:sdtContent/>
      </w:sdt>
      <w:r w:rsidRPr="00CA3D72">
        <w:t xml:space="preserve"> a work session. </w:t>
      </w:r>
      <w:bookmarkStart w:id="4" w:name="_Hlk143005758"/>
      <w:r w:rsidR="00007A9F">
        <w:t>“</w:t>
      </w:r>
      <w:r w:rsidR="00A35269" w:rsidRPr="00CA3D72">
        <w:t>Meeting</w:t>
      </w:r>
      <w:r w:rsidR="00007A9F">
        <w:t>”</w:t>
      </w:r>
      <w:r w:rsidR="00A35269" w:rsidRPr="00CA3D72">
        <w:t xml:space="preserve"> does not include any on-site inspection of any project or program </w:t>
      </w:r>
      <w:r w:rsidR="00770229" w:rsidRPr="00CA3D72">
        <w:t xml:space="preserve">or </w:t>
      </w:r>
      <w:r w:rsidR="00A35269" w:rsidRPr="00CA3D72">
        <w:t>the attendance of members of the Board at any national, regional or state association to which the Board or its members belong.</w:t>
      </w:r>
    </w:p>
    <w:p w14:paraId="12B2E46E" w14:textId="6FDE5B9F" w:rsidR="001549E8" w:rsidRPr="00CA3D72" w:rsidRDefault="001549E8" w:rsidP="00E015B3">
      <w:pPr>
        <w:pStyle w:val="PolicyBodyText"/>
      </w:pPr>
      <w:r w:rsidRPr="00CA3D72">
        <w:t>The affirmative vote of the majority of members of the Board is required to transact any business.</w:t>
      </w:r>
      <w:bookmarkEnd w:id="4"/>
    </w:p>
    <w:p w14:paraId="73F20023" w14:textId="45BFF0F1" w:rsidR="001549E8" w:rsidRPr="00CA3D72" w:rsidRDefault="001549E8" w:rsidP="00E015B3">
      <w:pPr>
        <w:pStyle w:val="PolicyBodyText"/>
      </w:pPr>
    </w:p>
    <w:p w14:paraId="25FC370D" w14:textId="0727A353" w:rsidR="001549E8" w:rsidRPr="00CA3D72" w:rsidRDefault="001549E8" w:rsidP="00E015B3">
      <w:pPr>
        <w:pStyle w:val="PolicyBodyText"/>
        <w:spacing w:after="240"/>
      </w:pPr>
      <w:bookmarkStart w:id="5" w:name="_heading=h.gjdgxs"/>
      <w:bookmarkEnd w:id="5"/>
      <w:r w:rsidRPr="00CA3D72">
        <w:t xml:space="preserve">All regular, special and emergency meetings of the Board will be open to the public except as provided by law. </w:t>
      </w:r>
      <w:bookmarkStart w:id="6" w:name="_Hlk83633167"/>
      <w:bookmarkStart w:id="7" w:name="_Hlk83625350"/>
      <w:r w:rsidRPr="00CA3D72">
        <w:t>Access to and the ability to attend all meetings (excluding executive sessions) by telephone, video or other electronic or virtual means will be made available when reasonably possible.</w:t>
      </w:r>
      <w:bookmarkEnd w:id="6"/>
      <w:r w:rsidRPr="00CA3D72">
        <w:t xml:space="preserve"> </w:t>
      </w:r>
      <w:bookmarkEnd w:id="7"/>
      <w:r w:rsidRPr="00CA3D72">
        <w:t xml:space="preserve">All meetings will be conducted in compliance with state and federal statutes. </w:t>
      </w:r>
      <w:bookmarkStart w:id="8" w:name="_Hlk83625470"/>
      <w:r w:rsidR="00A35269" w:rsidRPr="00CA3D72">
        <w:t>I</w:t>
      </w:r>
      <w:r w:rsidRPr="00CA3D72">
        <w:t xml:space="preserve">nformation </w:t>
      </w:r>
      <w:r w:rsidR="00A35269" w:rsidRPr="00CA3D72">
        <w:t xml:space="preserve">on </w:t>
      </w:r>
      <w:r w:rsidRPr="00CA3D72">
        <w:t xml:space="preserve">how to give or submit public comment </w:t>
      </w:r>
      <w:r w:rsidR="00A35269" w:rsidRPr="00CA3D72">
        <w:t xml:space="preserve">is </w:t>
      </w:r>
      <w:r w:rsidRPr="00CA3D72">
        <w:t>posted on the district</w:t>
      </w:r>
      <w:r w:rsidR="00007A9F">
        <w:t>’</w:t>
      </w:r>
      <w:r w:rsidRPr="00CA3D72">
        <w:t>s website</w:t>
      </w:r>
      <w:bookmarkEnd w:id="8"/>
      <w:r w:rsidRPr="00CA3D72">
        <w:t>.</w:t>
      </w:r>
    </w:p>
    <w:p w14:paraId="57D8BCC5" w14:textId="77777777" w:rsidR="001549E8" w:rsidRPr="00CA3D72" w:rsidRDefault="001549E8" w:rsidP="00E015B3">
      <w:pPr>
        <w:pStyle w:val="PolicyBodyText"/>
      </w:pPr>
      <w:bookmarkStart w:id="9" w:name="_heading=h.30j0zll"/>
      <w:bookmarkEnd w:id="9"/>
      <w:r w:rsidRPr="00CA3D72">
        <w:t xml:space="preserve">All Board meetings, including Board retreats and work sessions, will be held within </w:t>
      </w:r>
      <w:sdt>
        <w:sdtPr>
          <w:tag w:val="goog_rdk_1"/>
          <w:id w:val="-1611886934"/>
        </w:sdtPr>
        <w:sdtEndPr/>
        <w:sdtContent/>
      </w:sdt>
      <w:r w:rsidRPr="00CA3D72">
        <w:t xml:space="preserve">district boundaries, </w:t>
      </w:r>
      <w:bookmarkStart w:id="10" w:name="_Hlk83625499"/>
      <w:r w:rsidRPr="00CA3D72">
        <w:t>except as allowed by law</w:t>
      </w:r>
      <w:bookmarkEnd w:id="10"/>
      <w:r w:rsidRPr="00CA3D72">
        <w:rPr>
          <w:vertAlign w:val="superscript"/>
        </w:rPr>
        <w:footnoteReference w:id="5"/>
      </w:r>
      <w:r w:rsidRPr="00CA3D72">
        <w:t>. The Board may attend training sessions outside the district boundaries but cannot deliberate or discuss district business.</w:t>
      </w:r>
      <w:sdt>
        <w:sdtPr>
          <w:tag w:val="goog_rdk_2"/>
          <w:id w:val="-564025855"/>
        </w:sdtPr>
        <w:sdtEndPr/>
        <w:sdtContent/>
      </w:sdt>
      <w:r w:rsidRPr="00CA3D72">
        <w:t xml:space="preserve"> No meeting will be held at any place where discrimination on the basis of disability, race, creed, color, sex, sexual orientation, gender identity</w:t>
      </w:r>
      <w:sdt>
        <w:sdtPr>
          <w:tag w:val="goog_rdk_3"/>
          <w:id w:val="-2022762304"/>
        </w:sdtPr>
        <w:sdtEndPr/>
        <w:sdtContent/>
      </w:sdt>
      <w:r w:rsidRPr="00CA3D72">
        <w:t>, age or national origin is practiced.</w:t>
      </w:r>
    </w:p>
    <w:p w14:paraId="30CEC39C" w14:textId="77777777" w:rsidR="001549E8" w:rsidRPr="00CA3D72" w:rsidRDefault="001549E8" w:rsidP="00E015B3">
      <w:pPr>
        <w:pStyle w:val="PolicyBodyText"/>
      </w:pPr>
    </w:p>
    <w:p w14:paraId="0732FCAF" w14:textId="6C1457CF" w:rsidR="001549E8" w:rsidRPr="00CA3D72" w:rsidRDefault="001549E8" w:rsidP="00E015B3">
      <w:pPr>
        <w:pStyle w:val="PolicyBodyText"/>
      </w:pPr>
      <w:r w:rsidRPr="00CA3D72">
        <w:t xml:space="preserve">The Board will give public notice reasonably calculated to give actual notice to interested persons, including </w:t>
      </w:r>
      <w:r w:rsidR="00363E8F" w:rsidRPr="00CA3D72">
        <w:t>th</w:t>
      </w:r>
      <w:r w:rsidR="00394518" w:rsidRPr="00CA3D72">
        <w:t>e news media which have requested notice</w:t>
      </w:r>
      <w:r w:rsidRPr="00CA3D72">
        <w:t xml:space="preserve">, of the time and place for all Board meetings and of the principal subjects to be considered. The Board may consider additional subjects at a meeting, even if they </w:t>
      </w:r>
      <w:r w:rsidR="009E7563" w:rsidRPr="00CA3D72">
        <w:t>a</w:t>
      </w:r>
      <w:r w:rsidRPr="00CA3D72">
        <w:t>re not included in the notice.</w:t>
      </w:r>
    </w:p>
    <w:p w14:paraId="4A148437" w14:textId="77777777" w:rsidR="001549E8" w:rsidRPr="00CA3D72" w:rsidRDefault="001549E8" w:rsidP="00E015B3">
      <w:pPr>
        <w:pStyle w:val="PolicyBodyText"/>
      </w:pPr>
    </w:p>
    <w:p w14:paraId="5AD680E2" w14:textId="77777777" w:rsidR="00770229" w:rsidRPr="00CA3D72" w:rsidRDefault="00770229" w:rsidP="00E015B3">
      <w:pPr>
        <w:suppressAutoHyphens w:val="0"/>
        <w:spacing w:after="160" w:line="259" w:lineRule="auto"/>
      </w:pPr>
      <w:r w:rsidRPr="00CA3D72">
        <w:br w:type="page"/>
      </w:r>
    </w:p>
    <w:p w14:paraId="10210621" w14:textId="0D62550F" w:rsidR="001549E8" w:rsidRPr="00CA3D72" w:rsidRDefault="001549E8" w:rsidP="00E015B3">
      <w:pPr>
        <w:pStyle w:val="PolicyBodyText"/>
      </w:pPr>
      <w:r w:rsidRPr="00CA3D72">
        <w:lastRenderedPageBreak/>
        <w:t>If requested to do so at least 48 hours before a meeting held in public, the Board shall make a good faith effort to provide an interpreter for hearing</w:t>
      </w:r>
      <w:r w:rsidR="00363E8F" w:rsidRPr="00CA3D72">
        <w:t>-impaired persons</w:t>
      </w:r>
      <w:bookmarkStart w:id="11" w:name="_Hlk143007472"/>
      <w:r w:rsidR="00394518" w:rsidRPr="00CA3D72">
        <w:t>.</w:t>
      </w:r>
      <w:bookmarkStart w:id="12" w:name="_Hlk143004220"/>
      <w:r w:rsidR="00394518" w:rsidRPr="00CA3D72">
        <w:t xml:space="preserve"> </w:t>
      </w:r>
      <w:bookmarkStart w:id="13" w:name="_Hlk143005881"/>
      <w:r w:rsidR="00394518" w:rsidRPr="00CA3D72">
        <w:t>If the meeting is being held upon less than 48 hours</w:t>
      </w:r>
      <w:r w:rsidR="00007A9F">
        <w:t>’</w:t>
      </w:r>
      <w:r w:rsidR="00394518" w:rsidRPr="00CA3D72">
        <w:t xml:space="preserve"> notice and a request for an interpreter is made, the Board shall make a reasonable effort to have an interpreter present.</w:t>
      </w:r>
      <w:r w:rsidRPr="00CA3D72">
        <w:t xml:space="preserve"> </w:t>
      </w:r>
      <w:bookmarkEnd w:id="11"/>
      <w:bookmarkEnd w:id="12"/>
      <w:bookmarkEnd w:id="13"/>
      <w:r w:rsidRPr="00CA3D72">
        <w:t xml:space="preserve">Other appropriate auxiliary aids and services will be provided upon request and appropriate advance notice. </w:t>
      </w:r>
      <w:sdt>
        <w:sdtPr>
          <w:tag w:val="goog_rdk_4"/>
          <w:id w:val="-669874098"/>
        </w:sdtPr>
        <w:sdtEndPr/>
        <w:sdtContent/>
      </w:sdt>
    </w:p>
    <w:p w14:paraId="5DF4D2CA" w14:textId="77777777" w:rsidR="001549E8" w:rsidRPr="00CA3D72" w:rsidRDefault="001549E8" w:rsidP="00E015B3">
      <w:pPr>
        <w:pStyle w:val="PolicyBodyText"/>
      </w:pPr>
    </w:p>
    <w:p w14:paraId="14476F12" w14:textId="2DE92477" w:rsidR="001549E8" w:rsidRPr="00CA3D72" w:rsidRDefault="001549E8" w:rsidP="00E015B3">
      <w:pPr>
        <w:pStyle w:val="PolicyBodyText"/>
        <w:spacing w:after="240"/>
      </w:pPr>
      <w:bookmarkStart w:id="14" w:name="_heading=h.1fob9te"/>
      <w:bookmarkStart w:id="15" w:name="_Hlk83625639"/>
      <w:bookmarkEnd w:id="14"/>
      <w:r w:rsidRPr="00CA3D72">
        <w:t>If requested to do so at least 72 hours before a meeting held in public, the Board will make a reasonable effort to provide translation services.</w:t>
      </w:r>
      <w:r w:rsidRPr="00CA3D72">
        <w:rPr>
          <w:vertAlign w:val="superscript"/>
        </w:rPr>
        <w:t xml:space="preserve"> </w:t>
      </w:r>
    </w:p>
    <w:bookmarkEnd w:id="15"/>
    <w:p w14:paraId="137CB74B" w14:textId="77777777" w:rsidR="001549E8" w:rsidRPr="00CA3D72" w:rsidRDefault="001549E8" w:rsidP="00E015B3">
      <w:pPr>
        <w:pStyle w:val="PolicyBodyText"/>
      </w:pPr>
      <w:r w:rsidRPr="00CA3D72">
        <w:t>All meetings held in public shall comply with the Oregon Indoor Clean Air Act</w:t>
      </w:r>
      <w:sdt>
        <w:sdtPr>
          <w:tag w:val="goog_rdk_5"/>
          <w:id w:val="1595358596"/>
        </w:sdtPr>
        <w:sdtEndPr/>
        <w:sdtContent/>
      </w:sdt>
      <w:r w:rsidRPr="00CA3D72">
        <w:t>.</w:t>
      </w:r>
    </w:p>
    <w:p w14:paraId="3290831A" w14:textId="77777777" w:rsidR="001549E8" w:rsidRPr="00CA3D72" w:rsidRDefault="001549E8" w:rsidP="00E015B3">
      <w:pPr>
        <w:pStyle w:val="PolicyBodyText"/>
      </w:pPr>
    </w:p>
    <w:p w14:paraId="6D024187" w14:textId="2F89E7D1" w:rsidR="001549E8" w:rsidRPr="00CA3D72" w:rsidRDefault="001549E8" w:rsidP="00E015B3">
      <w:pPr>
        <w:pStyle w:val="PolicyBodyText"/>
      </w:pPr>
      <w:r w:rsidRPr="00CA3D72">
        <w:t>The possession of dangerous or deadly weapons and firearms, as defined in law and Board policy, is prohibited on district property.</w:t>
      </w:r>
    </w:p>
    <w:p w14:paraId="0A98C405" w14:textId="77777777" w:rsidR="001549E8" w:rsidRPr="00CA3D72" w:rsidRDefault="001549E8" w:rsidP="00E015B3">
      <w:pPr>
        <w:rPr>
          <w:color w:val="000000"/>
        </w:rPr>
      </w:pPr>
    </w:p>
    <w:p w14:paraId="21A49D8E" w14:textId="77777777" w:rsidR="001549E8" w:rsidRPr="00CA3D72" w:rsidRDefault="001549E8" w:rsidP="00E015B3">
      <w:pPr>
        <w:pStyle w:val="Level1"/>
      </w:pPr>
      <w:r w:rsidRPr="00CA3D72">
        <w:t>Regular, Special and Emergency Meetings</w:t>
      </w:r>
    </w:p>
    <w:p w14:paraId="433D0ABB" w14:textId="77777777" w:rsidR="001549E8" w:rsidRPr="00CA3D72" w:rsidRDefault="001549E8" w:rsidP="00E015B3">
      <w:pPr>
        <w:pStyle w:val="PolicyBodyIndent"/>
      </w:pPr>
      <w:r w:rsidRPr="00CA3D72">
        <w:t>Generally, a regular Board meeting will be held each month. The regular meeting schedule will be established at the annual organizational meeting and may be changed by the Board with proper notice. The purpose of each regular monthly meeting will be to conduct the regular Board business.</w:t>
      </w:r>
    </w:p>
    <w:p w14:paraId="17D17FFA" w14:textId="2841CBC2" w:rsidR="001549E8" w:rsidRPr="00CA3D72" w:rsidRDefault="001549E8" w:rsidP="00E015B3">
      <w:pPr>
        <w:pStyle w:val="PolicyBodyIndent"/>
      </w:pPr>
      <w:r w:rsidRPr="00CA3D72">
        <w:t>No later than the next regular meeting following July 1, the Board will hold the annual</w:t>
      </w:r>
      <w:sdt>
        <w:sdtPr>
          <w:tag w:val="goog_rdk_6"/>
          <w:id w:val="885445317"/>
        </w:sdtPr>
        <w:sdtEndPr/>
        <w:sdtContent/>
      </w:sdt>
      <w:r w:rsidRPr="00CA3D72">
        <w:t xml:space="preserve"> organizational meeting to elect Board officers for the coming year and to establish the year</w:t>
      </w:r>
      <w:r w:rsidR="00007A9F">
        <w:t>’</w:t>
      </w:r>
      <w:r w:rsidRPr="00CA3D72">
        <w:t>s schedule of Board meetings. In</w:t>
      </w:r>
      <w:sdt>
        <w:sdtPr>
          <w:tag w:val="goog_rdk_7"/>
          <w:id w:val="871886281"/>
        </w:sdtPr>
        <w:sdtEndPr/>
        <w:sdtContent/>
      </w:sdt>
      <w:r w:rsidRPr="00CA3D72">
        <w:t xml:space="preserve"> Board election years (odd numbered years), the first meeting will be held no later than July 31.</w:t>
      </w:r>
    </w:p>
    <w:p w14:paraId="5B275DB4" w14:textId="539B8E5A" w:rsidR="001549E8" w:rsidRPr="00CA3D72" w:rsidRDefault="00620406" w:rsidP="00E015B3">
      <w:pPr>
        <w:pStyle w:val="PolicyBodyIndent"/>
      </w:pPr>
      <w:sdt>
        <w:sdtPr>
          <w:tag w:val="goog_rdk_10"/>
          <w:id w:val="-1080523905"/>
        </w:sdtPr>
        <w:sdtEndPr/>
        <w:sdtContent>
          <w:sdt>
            <w:sdtPr>
              <w:tag w:val="goog_rdk_9"/>
              <w:id w:val="-1509981575"/>
            </w:sdtPr>
            <w:sdtEndPr/>
            <w:sdtContent/>
          </w:sdt>
        </w:sdtContent>
      </w:sdt>
      <w:sdt>
        <w:sdtPr>
          <w:tag w:val="goog_rdk_12"/>
          <w:id w:val="40182041"/>
        </w:sdtPr>
        <w:sdtEndPr/>
        <w:sdtContent>
          <w:sdt>
            <w:sdtPr>
              <w:tag w:val="goog_rdk_11"/>
              <w:id w:val="-95951787"/>
            </w:sdtPr>
            <w:sdtEndPr/>
            <w:sdtContent/>
          </w:sdt>
        </w:sdtContent>
      </w:sdt>
      <w:sdt>
        <w:sdtPr>
          <w:tag w:val="goog_rdk_14"/>
          <w:id w:val="-1579127129"/>
        </w:sdtPr>
        <w:sdtEndPr/>
        <w:sdtContent>
          <w:sdt>
            <w:sdtPr>
              <w:tag w:val="goog_rdk_13"/>
              <w:id w:val="-106975083"/>
            </w:sdtPr>
            <w:sdtEndPr/>
            <w:sdtContent/>
          </w:sdt>
        </w:sdtContent>
      </w:sdt>
      <w:r w:rsidR="001549E8" w:rsidRPr="00CA3D72">
        <w:t>Special meetings can be convened by the Board chair, upon request of three Board members, or by common consent of the Board at any time to discuss any topic. A special meeting may be scheduled if less than a quorum is present at a meeting</w:t>
      </w:r>
      <w:r w:rsidR="00C72693" w:rsidRPr="00CA3D72">
        <w:t>,</w:t>
      </w:r>
      <w:r w:rsidR="001549E8" w:rsidRPr="00CA3D72">
        <w:t xml:space="preserve"> additional business still needs to be conducted at the ending time of a meeting</w:t>
      </w:r>
      <w:bookmarkStart w:id="16" w:name="_Hlk143004420"/>
      <w:r w:rsidR="00C72693" w:rsidRPr="00CA3D72">
        <w:t xml:space="preserve">, </w:t>
      </w:r>
      <w:bookmarkStart w:id="17" w:name="_Hlk143003030"/>
      <w:r w:rsidR="00C72693" w:rsidRPr="00CA3D72">
        <w:t>conducting business prior to the next regular meeting would be advantageous to the district</w:t>
      </w:r>
      <w:bookmarkEnd w:id="17"/>
      <w:r w:rsidR="00C72693" w:rsidRPr="00CA3D72">
        <w:t xml:space="preserve"> or other reasons</w:t>
      </w:r>
      <w:r w:rsidR="001549E8" w:rsidRPr="00CA3D72">
        <w:t xml:space="preserve">. </w:t>
      </w:r>
      <w:bookmarkEnd w:id="16"/>
      <w:r w:rsidR="001549E8" w:rsidRPr="00CA3D72">
        <w:t>At least 24 hours</w:t>
      </w:r>
      <w:r w:rsidR="00007A9F">
        <w:t>’</w:t>
      </w:r>
      <w:r w:rsidR="001549E8" w:rsidRPr="00CA3D72">
        <w:t xml:space="preserve"> notice must be provided to all Board members, the news media which have requested notice, and the general public for any special meeting.</w:t>
      </w:r>
    </w:p>
    <w:p w14:paraId="69B1EF99" w14:textId="77777777" w:rsidR="001549E8" w:rsidRPr="00CA3D72" w:rsidRDefault="001549E8" w:rsidP="00E015B3">
      <w:pPr>
        <w:pStyle w:val="PolicyBodyIndent0After"/>
      </w:pPr>
      <w:r w:rsidRPr="00CA3D72">
        <w:t>Emergency meetings can be called by the Board in the case of an actual emergency upon appropriate notice under the circumstances. The minutes of the emergency meeting must describe the emergency. Only topics necessitated by the emergency may be discussed or acted upon at the emergency meeting.</w:t>
      </w:r>
    </w:p>
    <w:p w14:paraId="6A41BA7D" w14:textId="77777777" w:rsidR="001549E8" w:rsidRPr="00CA3D72" w:rsidRDefault="001549E8" w:rsidP="00E015B3">
      <w:pPr>
        <w:rPr>
          <w:color w:val="000000"/>
        </w:rPr>
      </w:pPr>
    </w:p>
    <w:p w14:paraId="769C3B8D" w14:textId="77777777" w:rsidR="001549E8" w:rsidRPr="00CA3D72" w:rsidRDefault="001549E8" w:rsidP="00E015B3">
      <w:pPr>
        <w:pStyle w:val="Level1"/>
      </w:pPr>
      <w:r w:rsidRPr="00CA3D72">
        <w:t>Communications Outside of Board Meetings</w:t>
      </w:r>
    </w:p>
    <w:p w14:paraId="62A590DF" w14:textId="41C7D80E" w:rsidR="001549E8" w:rsidRPr="00CA3D72" w:rsidRDefault="001549E8" w:rsidP="00E015B3">
      <w:pPr>
        <w:pStyle w:val="PolicyBodyIndent0After"/>
        <w:spacing w:after="240"/>
      </w:pPr>
      <w:r w:rsidRPr="00CA3D72">
        <w:t>Communications, to, by and among a quorum of Board members outside of a legally called Board meeting, in their capacity as Board members, shall not be used for the purpose of discussing district business. This includes electronic</w:t>
      </w:r>
      <w:r w:rsidR="00C72693" w:rsidRPr="00CA3D72">
        <w:t>, video or telephonic</w:t>
      </w:r>
      <w:r w:rsidR="00363E8F" w:rsidRPr="00CA3D72">
        <w:t xml:space="preserve"> communication</w:t>
      </w:r>
      <w:r w:rsidR="00C72693" w:rsidRPr="00CA3D72">
        <w:t>s, serial electronic communications among participants and using an intermediary to communicate among participants</w:t>
      </w:r>
      <w:r w:rsidR="00363E8F" w:rsidRPr="00CA3D72">
        <w:t xml:space="preserve">. </w:t>
      </w:r>
      <w:r w:rsidR="00C525D6" w:rsidRPr="00CA3D72">
        <w:t>S</w:t>
      </w:r>
      <w:r w:rsidR="00C72693" w:rsidRPr="00CA3D72">
        <w:t>uch</w:t>
      </w:r>
      <w:r w:rsidRPr="00CA3D72">
        <w:t xml:space="preserve"> communications among Board members shall be limited to messages not involving deliberation, debate, decision-making or gathering of information on which to deliberate.</w:t>
      </w:r>
    </w:p>
    <w:p w14:paraId="19970637" w14:textId="77777777" w:rsidR="00770229" w:rsidRPr="00CA3D72" w:rsidRDefault="00770229" w:rsidP="00E015B3">
      <w:pPr>
        <w:suppressAutoHyphens w:val="0"/>
        <w:spacing w:after="160" w:line="259" w:lineRule="auto"/>
      </w:pPr>
      <w:bookmarkStart w:id="18" w:name="_Hlk143003305"/>
      <w:bookmarkStart w:id="19" w:name="_Hlk143004647"/>
      <w:r w:rsidRPr="00CA3D72">
        <w:br w:type="page"/>
      </w:r>
    </w:p>
    <w:p w14:paraId="7D6FC6AB" w14:textId="2AB859B1" w:rsidR="001549E8" w:rsidRPr="00CA3D72" w:rsidRDefault="00C72693" w:rsidP="00E015B3">
      <w:pPr>
        <w:pStyle w:val="PolicyBodyIndent0After"/>
        <w:spacing w:after="240"/>
      </w:pPr>
      <w:r w:rsidRPr="00CA3D72">
        <w:lastRenderedPageBreak/>
        <w:t xml:space="preserve">Communications outside of a Board meeting </w:t>
      </w:r>
      <w:r w:rsidR="001549E8" w:rsidRPr="00CA3D72">
        <w:t>may contain:</w:t>
      </w:r>
    </w:p>
    <w:bookmarkEnd w:id="18"/>
    <w:p w14:paraId="6394D6F4" w14:textId="77777777" w:rsidR="00C72693" w:rsidRPr="00CA3D72" w:rsidRDefault="00C72693" w:rsidP="00E015B3">
      <w:pPr>
        <w:pStyle w:val="Level2"/>
      </w:pPr>
      <w:r w:rsidRPr="00CA3D72">
        <w:t>Communications to, between or among members of a governing body that are:</w:t>
      </w:r>
    </w:p>
    <w:bookmarkEnd w:id="19"/>
    <w:p w14:paraId="42F95261" w14:textId="77777777" w:rsidR="00A35269" w:rsidRPr="00CA3D72" w:rsidRDefault="00A35269" w:rsidP="00E015B3">
      <w:pPr>
        <w:pStyle w:val="Level3"/>
      </w:pPr>
      <w:r w:rsidRPr="00CA3D72">
        <w:t>Purely factual or educational in nature and that convey no deliberation or decision on any matter that might reasonably come before the Board (including agendas and information concerning agenda items);</w:t>
      </w:r>
    </w:p>
    <w:p w14:paraId="71DA1FD0" w14:textId="77777777" w:rsidR="00A35269" w:rsidRPr="00CA3D72" w:rsidRDefault="00A35269" w:rsidP="00E015B3">
      <w:pPr>
        <w:pStyle w:val="Level3"/>
      </w:pPr>
      <w:r w:rsidRPr="00CA3D72">
        <w:t>Not related to any matter that, at any time, could reasonably be foreseen to come before the Board for deliberation and decision; or</w:t>
      </w:r>
    </w:p>
    <w:p w14:paraId="580360D4" w14:textId="77777777" w:rsidR="00A35269" w:rsidRPr="00CA3D72" w:rsidRDefault="00A35269" w:rsidP="00E015B3">
      <w:pPr>
        <w:pStyle w:val="Level3"/>
      </w:pPr>
      <w:r w:rsidRPr="00CA3D72">
        <w:t>Nonsubstantive in nature, such as communication relating to scheduling, leaves of absence and other similar matters; or</w:t>
      </w:r>
    </w:p>
    <w:p w14:paraId="53564BD6" w14:textId="77777777" w:rsidR="001549E8" w:rsidRPr="00CA3D72" w:rsidRDefault="001549E8" w:rsidP="00E015B3">
      <w:pPr>
        <w:pStyle w:val="Level2"/>
      </w:pPr>
      <w:r w:rsidRPr="00CA3D72">
        <w:t>Individual responses to questions posed by community members, subject to other limitations in Board policy.</w:t>
      </w:r>
    </w:p>
    <w:p w14:paraId="30A825F0" w14:textId="40F3AB38" w:rsidR="001549E8" w:rsidRPr="00CA3D72" w:rsidRDefault="001549E8" w:rsidP="00E015B3">
      <w:pPr>
        <w:pStyle w:val="PolicyBodyIndent2"/>
      </w:pPr>
      <w:r w:rsidRPr="00CA3D72">
        <w:t>E-mails sent to other Board members will have the following notice:</w:t>
      </w:r>
    </w:p>
    <w:p w14:paraId="3DC42FD2" w14:textId="77777777" w:rsidR="001549E8" w:rsidRPr="00CA3D72" w:rsidRDefault="001549E8" w:rsidP="00E015B3">
      <w:pPr>
        <w:ind w:left="1152"/>
        <w:rPr>
          <w:color w:val="000000"/>
        </w:rPr>
      </w:pPr>
    </w:p>
    <w:p w14:paraId="2A6B57A5" w14:textId="1092DCA4" w:rsidR="001549E8" w:rsidRPr="00CA3D72" w:rsidRDefault="001549E8" w:rsidP="00E015B3">
      <w:pPr>
        <w:pStyle w:val="PolicyBodyIndent2"/>
        <w:spacing w:after="240"/>
        <w:rPr>
          <w:i/>
          <w:iCs/>
        </w:rPr>
      </w:pPr>
      <w:r w:rsidRPr="00CA3D72">
        <w:rPr>
          <w:i/>
          <w:iCs/>
        </w:rPr>
        <w:t>Important: Please do not reply or forward this communication if this communication constitutes a decision or deliberation toward a decision between and among a quorum of a governing body which could be considered a public meeting. Electronic communications on district business are governed by public meetings law.</w:t>
      </w:r>
      <w:sdt>
        <w:sdtPr>
          <w:rPr>
            <w:i/>
            <w:iCs/>
          </w:rPr>
          <w:tag w:val="goog_rdk_16"/>
          <w:id w:val="410817500"/>
        </w:sdtPr>
        <w:sdtEndPr/>
        <w:sdtContent/>
      </w:sdt>
    </w:p>
    <w:p w14:paraId="730E0BF0" w14:textId="651F73D4" w:rsidR="001549E8" w:rsidRPr="00CA3D72" w:rsidRDefault="001549E8" w:rsidP="00E015B3">
      <w:pPr>
        <w:pStyle w:val="Level1"/>
      </w:pPr>
      <w:r w:rsidRPr="00CA3D72">
        <w:t>Private or Social Meetings</w:t>
      </w:r>
    </w:p>
    <w:p w14:paraId="7CECDC76" w14:textId="1301C249" w:rsidR="001549E8" w:rsidRPr="00CA3D72" w:rsidRDefault="001549E8" w:rsidP="00E015B3">
      <w:pPr>
        <w:pStyle w:val="PolicyBodyIndent"/>
      </w:pPr>
      <w:r w:rsidRPr="00CA3D72">
        <w:t>Private or social meetings of a quorum of the Board for the purpose of making a decision or to deliberate toward a decision on any matter are prohibited by public meetings law.</w:t>
      </w:r>
      <w:sdt>
        <w:sdtPr>
          <w:tag w:val="goog_rdk_18"/>
          <w:id w:val="-828598535"/>
        </w:sdtPr>
        <w:sdtEndPr/>
        <w:sdtContent/>
      </w:sdt>
    </w:p>
    <w:p w14:paraId="25D298D3" w14:textId="77777777" w:rsidR="001549E8" w:rsidRPr="00CA3D72" w:rsidRDefault="001549E8" w:rsidP="00E015B3">
      <w:pPr>
        <w:pStyle w:val="Level1"/>
      </w:pPr>
      <w:r w:rsidRPr="00CA3D72">
        <w:t>Work Sessions</w:t>
      </w:r>
    </w:p>
    <w:p w14:paraId="1B3D972B" w14:textId="65EB2BCC" w:rsidR="001549E8" w:rsidRPr="00CA3D72" w:rsidRDefault="001549E8" w:rsidP="00E015B3">
      <w:pPr>
        <w:pStyle w:val="PolicyBodyIndent0After"/>
      </w:pPr>
      <w:r w:rsidRPr="00CA3D72">
        <w:t>The Board may use regular or special meetings for the purpose of conducting work sessions to provide its members with opportunities for planning and thoughtful discussion. Work sessions will be conducted in accordance with the state law on public meetings, including notice and minutes. The Board may make. Generally, Boards do not take official action during work sessions, although there is no legal prohibition to do so.</w:t>
      </w:r>
    </w:p>
    <w:p w14:paraId="24DD0F29" w14:textId="77777777" w:rsidR="001549E8" w:rsidRPr="00CA3D72" w:rsidRDefault="001549E8" w:rsidP="00E015B3">
      <w:pPr>
        <w:rPr>
          <w:color w:val="000000"/>
        </w:rPr>
      </w:pPr>
    </w:p>
    <w:p w14:paraId="4F9B56C2" w14:textId="77777777" w:rsidR="001549E8" w:rsidRPr="00CA3D72" w:rsidRDefault="001549E8" w:rsidP="00E015B3">
      <w:pPr>
        <w:pStyle w:val="Level1"/>
      </w:pPr>
      <w:r w:rsidRPr="00CA3D72">
        <w:t>Executive Sessions</w:t>
      </w:r>
    </w:p>
    <w:p w14:paraId="155C3987" w14:textId="45152DD6" w:rsidR="001549E8" w:rsidRPr="00CA3D72" w:rsidRDefault="001549E8" w:rsidP="00E015B3">
      <w:pPr>
        <w:pStyle w:val="PolicyBodyIndent0After"/>
      </w:pPr>
      <w:r w:rsidRPr="00CA3D72">
        <w:t>Executive sessions may be held as an agenda item during regular, special or emergency meetings for a reason permitted by law. (See Board policy BDC - Executive Sessions)</w:t>
      </w:r>
    </w:p>
    <w:p w14:paraId="754F0867" w14:textId="77777777" w:rsidR="001913B9" w:rsidRPr="00CA3D72" w:rsidRDefault="001913B9" w:rsidP="00E015B3">
      <w:pPr>
        <w:pStyle w:val="PolicyBodyText"/>
      </w:pPr>
    </w:p>
    <w:p w14:paraId="075FBF3B" w14:textId="77777777" w:rsidR="002A3F48" w:rsidRPr="00CA3D72" w:rsidRDefault="002A3F48" w:rsidP="00E015B3">
      <w:pPr>
        <w:pStyle w:val="PolicyBodyIndent"/>
        <w:ind w:left="0"/>
      </w:pPr>
      <w:bookmarkStart w:id="20" w:name="_Hlk145941963"/>
      <w:bookmarkStart w:id="21" w:name="_Hlk143004707"/>
      <w:r w:rsidRPr="00CA3D72">
        <w:t>Complaints regarding public meetings laws can be filed with the Board in accordance with Board Policy KL – Public Complaints. The Board will respond and provide a copy of the complaint and response to the Oregon Government Ethics Commission within 21 days in accordance with state law.</w:t>
      </w:r>
      <w:r w:rsidRPr="00CA3D72">
        <w:rPr>
          <w:rStyle w:val="FootnoteReference"/>
        </w:rPr>
        <w:footnoteReference w:id="6"/>
      </w:r>
    </w:p>
    <w:bookmarkEnd w:id="20"/>
    <w:bookmarkEnd w:id="21"/>
    <w:p w14:paraId="0F82C251" w14:textId="3B6CC9C0" w:rsidR="00BF6089" w:rsidRPr="00CA3D72" w:rsidRDefault="001913B9" w:rsidP="00E015B3">
      <w:pPr>
        <w:pStyle w:val="PolicyBodyText"/>
      </w:pPr>
      <w:r w:rsidRPr="00CA3D72">
        <w:t>END OF POLICY</w:t>
      </w:r>
    </w:p>
    <w:p w14:paraId="13AE68EE" w14:textId="77777777" w:rsidR="00A35269" w:rsidRPr="00CA3D72" w:rsidRDefault="00A35269" w:rsidP="00E015B3">
      <w:pPr>
        <w:pStyle w:val="PolicyLine"/>
      </w:pPr>
    </w:p>
    <w:p w14:paraId="7AA44789" w14:textId="77777777" w:rsidR="00007A9F" w:rsidRDefault="00007A9F" w:rsidP="00E015B3">
      <w:pPr>
        <w:pStyle w:val="PolicyReferencesHeading"/>
      </w:pPr>
    </w:p>
    <w:p w14:paraId="1517A6D3" w14:textId="6DD40A83" w:rsidR="00A35269" w:rsidRPr="00B633D6" w:rsidRDefault="00A35269" w:rsidP="00E015B3">
      <w:pPr>
        <w:pStyle w:val="PolicyReferencesHeading"/>
      </w:pPr>
      <w:r w:rsidRPr="00B633D6">
        <w:lastRenderedPageBreak/>
        <w:t>Legal Reference(s):</w:t>
      </w:r>
    </w:p>
    <w:p w14:paraId="4767B3C2" w14:textId="77777777" w:rsidR="00A35269" w:rsidRPr="00B633D6" w:rsidRDefault="00A35269" w:rsidP="00E015B3">
      <w:pPr>
        <w:pStyle w:val="PolicyReferences"/>
      </w:pPr>
    </w:p>
    <w:p w14:paraId="714450F0" w14:textId="77777777" w:rsidR="00A35269" w:rsidRPr="00B633D6" w:rsidRDefault="00A35269" w:rsidP="00E015B3">
      <w:pPr>
        <w:pStyle w:val="PolicyReferences"/>
        <w:sectPr w:rsidR="00A35269" w:rsidRPr="00B633D6" w:rsidSect="0051750D">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936" w:right="720" w:bottom="720" w:left="1224" w:header="432" w:footer="720" w:gutter="0"/>
          <w:cols w:space="720"/>
          <w:docGrid w:linePitch="360"/>
        </w:sectPr>
      </w:pPr>
      <w:bookmarkStart w:id="22" w:name="Laws"/>
      <w:bookmarkStart w:id="23" w:name="ORS"/>
      <w:bookmarkEnd w:id="22"/>
      <w:bookmarkEnd w:id="23"/>
    </w:p>
    <w:p w14:paraId="61190323" w14:textId="77777777" w:rsidR="00A35269" w:rsidRPr="00E015B3" w:rsidRDefault="00A35269" w:rsidP="00E015B3">
      <w:pPr>
        <w:pStyle w:val="PolicyReferences"/>
        <w:rPr>
          <w:lang w:val="fr-FR"/>
        </w:rPr>
      </w:pPr>
      <w:hyperlink r:id="rId14" w:history="1">
        <w:r w:rsidRPr="00E015B3">
          <w:rPr>
            <w:rStyle w:val="Hyperlink"/>
            <w:lang w:val="fr-FR"/>
          </w:rPr>
          <w:t>ORS Chapter 192</w:t>
        </w:r>
      </w:hyperlink>
    </w:p>
    <w:p w14:paraId="179A3972" w14:textId="77777777" w:rsidR="00A35269" w:rsidRPr="00E015B3" w:rsidRDefault="00A35269" w:rsidP="00E015B3">
      <w:pPr>
        <w:pStyle w:val="PolicyReferences"/>
        <w:rPr>
          <w:rStyle w:val="SYSHYPERTEXT"/>
          <w:lang w:val="fr-FR"/>
        </w:rPr>
      </w:pPr>
    </w:p>
    <w:p w14:paraId="129A9B31" w14:textId="77777777" w:rsidR="00A35269" w:rsidRPr="00E015B3" w:rsidRDefault="00A35269" w:rsidP="00E015B3">
      <w:pPr>
        <w:pStyle w:val="PolicyReferences"/>
        <w:rPr>
          <w:lang w:val="fr-FR"/>
        </w:rPr>
      </w:pPr>
      <w:hyperlink r:id="rId15" w:history="1">
        <w:r w:rsidRPr="00E015B3">
          <w:rPr>
            <w:rStyle w:val="Hyperlink"/>
            <w:lang w:val="fr-FR"/>
          </w:rPr>
          <w:t>ORS 255</w:t>
        </w:r>
      </w:hyperlink>
      <w:r w:rsidRPr="00E015B3">
        <w:rPr>
          <w:lang w:val="fr-FR"/>
        </w:rPr>
        <w:t>.335</w:t>
      </w:r>
    </w:p>
    <w:p w14:paraId="504052EF" w14:textId="77777777" w:rsidR="00A35269" w:rsidRPr="00E015B3" w:rsidRDefault="00A35269" w:rsidP="00E015B3">
      <w:pPr>
        <w:pStyle w:val="PolicyReferences"/>
        <w:rPr>
          <w:lang w:val="fr-FR"/>
        </w:rPr>
      </w:pPr>
      <w:hyperlink r:id="rId16" w:history="1">
        <w:r w:rsidRPr="00E015B3">
          <w:rPr>
            <w:rStyle w:val="Hyperlink"/>
            <w:lang w:val="fr-FR"/>
          </w:rPr>
          <w:t>ORS 332</w:t>
        </w:r>
      </w:hyperlink>
      <w:r w:rsidRPr="00E015B3">
        <w:rPr>
          <w:lang w:val="fr-FR"/>
        </w:rPr>
        <w:t>.040 - 332.061</w:t>
      </w:r>
    </w:p>
    <w:p w14:paraId="64E1FD7F" w14:textId="77777777" w:rsidR="00A35269" w:rsidRPr="00E015B3" w:rsidRDefault="00A35269" w:rsidP="00E015B3">
      <w:pPr>
        <w:pStyle w:val="PolicyReferences"/>
        <w:rPr>
          <w:lang w:val="fr-FR"/>
        </w:rPr>
        <w:sectPr w:rsidR="00A35269" w:rsidRPr="00E015B3" w:rsidSect="00A35269">
          <w:type w:val="continuous"/>
          <w:pgSz w:w="12240" w:h="15840" w:code="1"/>
          <w:pgMar w:top="936" w:right="720" w:bottom="720" w:left="1224" w:header="432" w:footer="720" w:gutter="0"/>
          <w:cols w:num="3" w:space="360"/>
          <w:docGrid w:linePitch="360"/>
        </w:sectPr>
      </w:pPr>
      <w:hyperlink r:id="rId17" w:history="1">
        <w:r w:rsidRPr="00E015B3">
          <w:rPr>
            <w:rStyle w:val="Hyperlink"/>
            <w:lang w:val="fr-FR"/>
          </w:rPr>
          <w:t>ORS 433</w:t>
        </w:r>
      </w:hyperlink>
      <w:r w:rsidRPr="00E015B3">
        <w:rPr>
          <w:lang w:val="fr-FR"/>
        </w:rPr>
        <w:t>.835 - 433.875</w:t>
      </w:r>
    </w:p>
    <w:p w14:paraId="62065055" w14:textId="57FBC869" w:rsidR="00A35269" w:rsidRPr="00E015B3" w:rsidRDefault="00A35269" w:rsidP="00E015B3">
      <w:pPr>
        <w:pStyle w:val="PolicyReferences"/>
        <w:rPr>
          <w:lang w:val="fr-FR"/>
        </w:rPr>
      </w:pPr>
    </w:p>
    <w:p w14:paraId="2744C31E" w14:textId="77777777" w:rsidR="00A35269" w:rsidRPr="00B633D6" w:rsidRDefault="00A35269" w:rsidP="00E015B3">
      <w:pPr>
        <w:pStyle w:val="PolicyReferences"/>
      </w:pPr>
      <w:r w:rsidRPr="00B633D6">
        <w:t>Americans with Disabilities Act of 1990, 42 U.S.C. §§ 12101-12213 (2018); 29 C.F.R. Part 1630 (2020); 28 C.F.R. Part 35 (2020).</w:t>
      </w:r>
    </w:p>
    <w:p w14:paraId="13FE2181" w14:textId="77777777" w:rsidR="00A35269" w:rsidRPr="00B633D6" w:rsidRDefault="00A35269" w:rsidP="00E015B3">
      <w:pPr>
        <w:pStyle w:val="PolicyReferences"/>
      </w:pPr>
      <w:r w:rsidRPr="00B633D6">
        <w:t>Americans with Disabilities Act Amendments Act of 2008</w:t>
      </w:r>
      <w:bookmarkStart w:id="24" w:name="_Hlk79057452"/>
      <w:r w:rsidRPr="00B633D6">
        <w:t>, 42 U.S.C. §§ 12101-12133 (2018)</w:t>
      </w:r>
      <w:bookmarkEnd w:id="24"/>
      <w:r w:rsidRPr="00B633D6">
        <w:t>.</w:t>
      </w:r>
    </w:p>
    <w:p w14:paraId="17580FE8" w14:textId="77777777" w:rsidR="00A35269" w:rsidRPr="00B633D6" w:rsidRDefault="00A35269" w:rsidP="00E015B3">
      <w:pPr>
        <w:pStyle w:val="PolicyReferences"/>
      </w:pPr>
      <w:r w:rsidRPr="00B633D6">
        <w:rPr>
          <w:smallCaps/>
        </w:rPr>
        <w:t>Or. Atty. Gen.</w:t>
      </w:r>
      <w:r w:rsidRPr="00B633D6">
        <w:t xml:space="preserve"> Public Records and Meetings Manual.</w:t>
      </w:r>
      <w:bookmarkStart w:id="25" w:name="LawsEnd"/>
      <w:bookmarkEnd w:id="25"/>
    </w:p>
    <w:bookmarkStart w:id="26" w:name="_Hlk143007888"/>
    <w:bookmarkStart w:id="27" w:name="_Hlk143004747"/>
    <w:bookmarkStart w:id="28" w:name="_Hlk83625847"/>
    <w:p w14:paraId="224D3177" w14:textId="77777777" w:rsidR="00770229" w:rsidRPr="00B633D6" w:rsidRDefault="00A35269" w:rsidP="00E015B3">
      <w:pPr>
        <w:pStyle w:val="PolicyReferences"/>
      </w:pPr>
      <w:r w:rsidRPr="00B633D6">
        <w:fldChar w:fldCharType="begin"/>
      </w:r>
      <w:r w:rsidRPr="00B633D6">
        <w:instrText>HYPERLINK "https://olis.oregonlegislature.gov/liz/2023R1/Downloads/MeasureDocument/HB2805/Enrolled"</w:instrText>
      </w:r>
      <w:r w:rsidRPr="00B633D6">
        <w:fldChar w:fldCharType="separate"/>
      </w:r>
      <w:r w:rsidRPr="00B633D6">
        <w:rPr>
          <w:rStyle w:val="Hyperlink"/>
        </w:rPr>
        <w:t>House Bill 2805</w:t>
      </w:r>
      <w:r w:rsidRPr="00B633D6">
        <w:rPr>
          <w:rStyle w:val="Hyperlink"/>
        </w:rPr>
        <w:fldChar w:fldCharType="end"/>
      </w:r>
      <w:r w:rsidRPr="00B633D6">
        <w:t xml:space="preserve"> (2023).</w:t>
      </w:r>
      <w:bookmarkEnd w:id="26"/>
    </w:p>
    <w:p w14:paraId="6B313C9A" w14:textId="77777777" w:rsidR="00B633D6" w:rsidRPr="00B633D6" w:rsidRDefault="00B633D6" w:rsidP="00E015B3">
      <w:pPr>
        <w:pStyle w:val="PolicyReferences"/>
      </w:pPr>
    </w:p>
    <w:bookmarkEnd w:id="27"/>
    <w:bookmarkEnd w:id="28"/>
    <w:p w14:paraId="570C8111" w14:textId="77777777" w:rsidR="00B633D6" w:rsidRPr="00B633D6" w:rsidRDefault="00B633D6" w:rsidP="00E015B3">
      <w:pPr>
        <w:pStyle w:val="PolicyReferences"/>
      </w:pPr>
    </w:p>
    <w:sectPr w:rsidR="00B633D6" w:rsidRPr="00B633D6" w:rsidSect="0051750D">
      <w:type w:val="continuous"/>
      <w:pgSz w:w="12240" w:h="15840" w:code="1"/>
      <w:pgMar w:top="936" w:right="720" w:bottom="720" w:left="1224"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3D470" w14:textId="77777777" w:rsidR="00620406" w:rsidRDefault="00620406" w:rsidP="00FC3907">
      <w:r>
        <w:separator/>
      </w:r>
    </w:p>
  </w:endnote>
  <w:endnote w:type="continuationSeparator" w:id="0">
    <w:p w14:paraId="5AE7B0A5" w14:textId="77777777" w:rsidR="00620406" w:rsidRDefault="00620406" w:rsidP="00FC3907">
      <w:r>
        <w:continuationSeparator/>
      </w:r>
    </w:p>
  </w:endnote>
  <w:endnote w:type="continuationNotice" w:id="1">
    <w:p w14:paraId="48F51BE5" w14:textId="77777777" w:rsidR="00620406" w:rsidRDefault="00620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809B6" w14:textId="77777777" w:rsidR="00FF00C1" w:rsidRDefault="00FF00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2340"/>
      <w:gridCol w:w="7956"/>
    </w:tblGrid>
    <w:tr w:rsidR="00A35269" w:rsidRPr="00CA3D72" w14:paraId="7FBDF8A4" w14:textId="77777777" w:rsidTr="004616AD">
      <w:tc>
        <w:tcPr>
          <w:tcW w:w="2340" w:type="dxa"/>
        </w:tcPr>
        <w:p w14:paraId="6660458E" w14:textId="21EE11DE" w:rsidR="00A35269" w:rsidRPr="00CA3D72" w:rsidRDefault="00A35269" w:rsidP="004616AD">
          <w:pPr>
            <w:pStyle w:val="Footer"/>
            <w:rPr>
              <w:noProof/>
              <w:sz w:val="20"/>
            </w:rPr>
          </w:pPr>
        </w:p>
      </w:tc>
      <w:tc>
        <w:tcPr>
          <w:tcW w:w="7956" w:type="dxa"/>
        </w:tcPr>
        <w:p w14:paraId="1659374D" w14:textId="7BFE4580" w:rsidR="00A35269" w:rsidRPr="00CA3D72" w:rsidRDefault="00A35269" w:rsidP="004616AD">
          <w:pPr>
            <w:pStyle w:val="Footer"/>
            <w:jc w:val="right"/>
          </w:pPr>
          <w:r w:rsidRPr="00CA3D72">
            <w:t>Board Meetings – BD/BDA</w:t>
          </w:r>
        </w:p>
        <w:p w14:paraId="77AB3FDD" w14:textId="77777777" w:rsidR="00A35269" w:rsidRPr="00CA3D72" w:rsidRDefault="00A35269" w:rsidP="004616AD">
          <w:pPr>
            <w:pStyle w:val="Footer"/>
            <w:jc w:val="right"/>
            <w:rPr>
              <w:sz w:val="20"/>
            </w:rPr>
          </w:pPr>
          <w:r w:rsidRPr="00CA3D72">
            <w:rPr>
              <w:bCs/>
              <w:noProof/>
            </w:rPr>
            <w:fldChar w:fldCharType="begin"/>
          </w:r>
          <w:r w:rsidRPr="00CA3D72">
            <w:rPr>
              <w:bCs/>
              <w:noProof/>
            </w:rPr>
            <w:instrText xml:space="preserve"> PAGE  \* Arabic  \* MERGEFORMAT </w:instrText>
          </w:r>
          <w:r w:rsidRPr="00CA3D72">
            <w:rPr>
              <w:bCs/>
              <w:noProof/>
            </w:rPr>
            <w:fldChar w:fldCharType="separate"/>
          </w:r>
          <w:r w:rsidRPr="00CA3D72">
            <w:rPr>
              <w:bCs/>
              <w:noProof/>
            </w:rPr>
            <w:t>1</w:t>
          </w:r>
          <w:r w:rsidRPr="00CA3D72">
            <w:rPr>
              <w:bCs/>
              <w:noProof/>
            </w:rPr>
            <w:fldChar w:fldCharType="end"/>
          </w:r>
          <w:r w:rsidRPr="00CA3D72">
            <w:rPr>
              <w:noProof/>
            </w:rPr>
            <w:t>-</w:t>
          </w:r>
          <w:r w:rsidRPr="00CA3D72">
            <w:rPr>
              <w:bCs/>
              <w:noProof/>
            </w:rPr>
            <w:fldChar w:fldCharType="begin"/>
          </w:r>
          <w:r w:rsidRPr="00CA3D72">
            <w:rPr>
              <w:bCs/>
              <w:noProof/>
            </w:rPr>
            <w:instrText xml:space="preserve"> NUMPAGES  \* Arabic  \* MERGEFORMAT </w:instrText>
          </w:r>
          <w:r w:rsidRPr="00CA3D72">
            <w:rPr>
              <w:bCs/>
              <w:noProof/>
            </w:rPr>
            <w:fldChar w:fldCharType="separate"/>
          </w:r>
          <w:r w:rsidRPr="00CA3D72">
            <w:rPr>
              <w:bCs/>
              <w:noProof/>
            </w:rPr>
            <w:t>1</w:t>
          </w:r>
          <w:r w:rsidRPr="00CA3D72">
            <w:rPr>
              <w:bCs/>
              <w:noProof/>
            </w:rPr>
            <w:fldChar w:fldCharType="end"/>
          </w:r>
        </w:p>
      </w:tc>
    </w:tr>
  </w:tbl>
  <w:p w14:paraId="35F8B96B" w14:textId="77777777" w:rsidR="00A35269" w:rsidRPr="00CA3D72" w:rsidRDefault="00A35269" w:rsidP="003B78F2">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D611D" w14:textId="77777777" w:rsidR="00FF00C1" w:rsidRDefault="00FF0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88D22" w14:textId="77777777" w:rsidR="00620406" w:rsidRDefault="00620406" w:rsidP="00FC3907">
      <w:r>
        <w:separator/>
      </w:r>
    </w:p>
  </w:footnote>
  <w:footnote w:type="continuationSeparator" w:id="0">
    <w:p w14:paraId="2ACAE563" w14:textId="77777777" w:rsidR="00620406" w:rsidRDefault="00620406" w:rsidP="00FC3907">
      <w:r>
        <w:continuationSeparator/>
      </w:r>
    </w:p>
  </w:footnote>
  <w:footnote w:type="continuationNotice" w:id="1">
    <w:p w14:paraId="4D2ECC0E" w14:textId="77777777" w:rsidR="00620406" w:rsidRDefault="00620406"/>
  </w:footnote>
  <w:footnote w:id="2">
    <w:p w14:paraId="3E3A20A5" w14:textId="71574D2F" w:rsidR="00394518" w:rsidRPr="00007A9F" w:rsidRDefault="00394518" w:rsidP="00394518">
      <w:pPr>
        <w:pStyle w:val="FootnoteText"/>
      </w:pPr>
      <w:r w:rsidRPr="00007A9F">
        <w:rPr>
          <w:rStyle w:val="FootnoteReference"/>
        </w:rPr>
        <w:footnoteRef/>
      </w:r>
      <w:r w:rsidRPr="00007A9F">
        <w:t xml:space="preserve"> </w:t>
      </w:r>
      <w:r w:rsidR="00007A9F">
        <w:t>“</w:t>
      </w:r>
      <w:r w:rsidRPr="00007A9F">
        <w:t>Convening</w:t>
      </w:r>
      <w:r w:rsidR="00007A9F">
        <w:t>”</w:t>
      </w:r>
      <w:r w:rsidRPr="00007A9F">
        <w:t xml:space="preserve"> means: (a) Gathering in a physical location; (b) Using electronic, video or telephonic technology to be able to communicate contemporaneously among participants; (c) Using serial electronic written communications among participants; or (d) Using an intermediary to communicate among participants.</w:t>
      </w:r>
    </w:p>
  </w:footnote>
  <w:footnote w:id="3">
    <w:p w14:paraId="2E73AD86" w14:textId="0BDA0589" w:rsidR="00394518" w:rsidRPr="00007A9F" w:rsidRDefault="00394518" w:rsidP="00394518">
      <w:pPr>
        <w:pStyle w:val="FootnoteText"/>
      </w:pPr>
      <w:r w:rsidRPr="00007A9F">
        <w:rPr>
          <w:rStyle w:val="FootnoteReference"/>
        </w:rPr>
        <w:footnoteRef/>
      </w:r>
      <w:r w:rsidRPr="00007A9F">
        <w:t xml:space="preserve"> </w:t>
      </w:r>
      <w:r w:rsidR="00007A9F">
        <w:t>“</w:t>
      </w:r>
      <w:r w:rsidRPr="00007A9F">
        <w:t>Decision</w:t>
      </w:r>
      <w:r w:rsidR="00007A9F">
        <w:t>”</w:t>
      </w:r>
      <w:r w:rsidRPr="00007A9F">
        <w:t xml:space="preserve"> means any determination, action, vote or final disposition upon a motion, proposal, resolution, order, ordinance or measure on which a vote of a governing body is required, at any meeting at which a quorum is present.</w:t>
      </w:r>
    </w:p>
  </w:footnote>
  <w:footnote w:id="4">
    <w:p w14:paraId="488D324E" w14:textId="6F26554F" w:rsidR="00394518" w:rsidRPr="00007A9F" w:rsidRDefault="00394518" w:rsidP="00394518">
      <w:pPr>
        <w:pStyle w:val="FootnoteText"/>
      </w:pPr>
      <w:r w:rsidRPr="00007A9F">
        <w:rPr>
          <w:rStyle w:val="FootnoteReference"/>
        </w:rPr>
        <w:footnoteRef/>
      </w:r>
      <w:r w:rsidRPr="00007A9F">
        <w:t xml:space="preserve"> </w:t>
      </w:r>
      <w:r w:rsidR="00007A9F">
        <w:t>“</w:t>
      </w:r>
      <w:r w:rsidRPr="00007A9F">
        <w:t>Deliberation</w:t>
      </w:r>
      <w:r w:rsidR="00007A9F">
        <w:t>”</w:t>
      </w:r>
      <w:r w:rsidRPr="00007A9F">
        <w:t xml:space="preserve"> means discussion or communication that is part of a decision-making process.</w:t>
      </w:r>
    </w:p>
  </w:footnote>
  <w:footnote w:id="5">
    <w:p w14:paraId="0E17BCD9" w14:textId="77777777" w:rsidR="001549E8" w:rsidRDefault="001549E8" w:rsidP="001549E8">
      <w:pPr>
        <w:spacing w:after="200"/>
        <w:rPr>
          <w:color w:val="000000"/>
          <w:sz w:val="20"/>
          <w:szCs w:val="20"/>
          <w:highlight w:val="lightGray"/>
        </w:rPr>
      </w:pPr>
      <w:r w:rsidRPr="00007A9F">
        <w:rPr>
          <w:rStyle w:val="FootnoteReference"/>
        </w:rPr>
        <w:footnoteRef/>
      </w:r>
      <w:r w:rsidRPr="00007A9F">
        <w:rPr>
          <w:color w:val="000000"/>
          <w:sz w:val="20"/>
          <w:szCs w:val="20"/>
        </w:rPr>
        <w:t xml:space="preserve"> ORS 192.630(4). Meetings of the governing body of a public body shall be held within the geographic boundaries over which</w:t>
      </w:r>
      <w:r w:rsidRPr="00CA3D72">
        <w:rPr>
          <w:color w:val="000000"/>
          <w:sz w:val="20"/>
          <w:szCs w:val="20"/>
        </w:rPr>
        <w:t xml:space="preserve"> the public body has jurisdiction, or at the administrative headquarters of the public body or at the other nearest practical location. Training sessions may be held outside the jurisdiction if no deliberations toward a decision are involved.</w:t>
      </w:r>
    </w:p>
  </w:footnote>
  <w:footnote w:id="6">
    <w:p w14:paraId="56780C67" w14:textId="77777777" w:rsidR="002A3F48" w:rsidRPr="00A35269" w:rsidRDefault="002A3F48" w:rsidP="002A3F48">
      <w:pPr>
        <w:pStyle w:val="FootnoteText"/>
        <w:rPr>
          <w:highlight w:val="lightGray"/>
        </w:rPr>
      </w:pPr>
      <w:r w:rsidRPr="00007A9F">
        <w:rPr>
          <w:rStyle w:val="FootnoteReference"/>
        </w:rPr>
        <w:footnoteRef/>
      </w:r>
      <w:r w:rsidRPr="00007A9F">
        <w:t xml:space="preserve"> </w:t>
      </w:r>
      <w:r w:rsidRPr="00CA3D72">
        <w:t xml:space="preserve">See House Bill 2805 (2023) Section 5(2) for requirements of the response.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43A37" w14:textId="77777777" w:rsidR="00FF00C1" w:rsidRPr="00F15849" w:rsidRDefault="00FF00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E63BB" w14:textId="73D7A063" w:rsidR="00FF00C1" w:rsidRPr="00F15849" w:rsidRDefault="00E015B3">
    <w:pPr>
      <w:pStyle w:val="Header"/>
      <w:rPr>
        <w:highlight w:val="lightGray"/>
      </w:rPr>
    </w:pPr>
    <w:r w:rsidRPr="00F15849">
      <w:rPr>
        <w:noProof/>
        <w:highlight w:val="lightGray"/>
      </w:rPr>
      <mc:AlternateContent>
        <mc:Choice Requires="wps">
          <w:drawing>
            <wp:anchor distT="0" distB="0" distL="114300" distR="114300" simplePos="0" relativeHeight="251659264" behindDoc="1" locked="0" layoutInCell="1" allowOverlap="1" wp14:anchorId="3230DAD2" wp14:editId="174770A6">
              <wp:simplePos x="0" y="0"/>
              <wp:positionH relativeFrom="margin">
                <wp:align>left</wp:align>
              </wp:positionH>
              <wp:positionV relativeFrom="margin">
                <wp:align>top</wp:align>
              </wp:positionV>
              <wp:extent cx="7955280" cy="5943600"/>
              <wp:effectExtent l="0" t="0" r="3810" b="0"/>
              <wp:wrapNone/>
              <wp:docPr id="1" name="WatermarkDelete"/>
              <wp:cNvGraphicFramePr/>
              <a:graphic xmlns:a="http://schemas.openxmlformats.org/drawingml/2006/main">
                <a:graphicData uri="http://schemas.microsoft.com/office/word/2010/wordprocessingShape">
                  <wps:wsp>
                    <wps:cNvSpPr txBox="1"/>
                    <wps:spPr>
                      <a:xfrm rot="5400000">
                        <a:off x="0" y="0"/>
                        <a:ext cx="7955280" cy="5943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F3EC81" w14:textId="77777777" w:rsidR="00E015B3" w:rsidRDefault="00E015B3" w:rsidP="00CD1450">
                          <w:pPr>
                            <w:pStyle w:val="WatermarkSample"/>
                          </w:pPr>
                          <w:r>
                            <w:t>D</w:t>
                          </w:r>
                        </w:p>
                        <w:p w14:paraId="40C51B42" w14:textId="77777777" w:rsidR="00E015B3" w:rsidRDefault="00E015B3" w:rsidP="004F12F0">
                          <w:pPr>
                            <w:pStyle w:val="WatermarkSample"/>
                            <w:ind w:left="1440"/>
                          </w:pPr>
                          <w:r>
                            <w:t>E</w:t>
                          </w:r>
                        </w:p>
                        <w:p w14:paraId="64B37955" w14:textId="77777777" w:rsidR="00E015B3" w:rsidRDefault="00E015B3" w:rsidP="004F12F0">
                          <w:pPr>
                            <w:pStyle w:val="WatermarkSample"/>
                            <w:ind w:left="2880"/>
                          </w:pPr>
                          <w:r>
                            <w:t>L</w:t>
                          </w:r>
                        </w:p>
                        <w:p w14:paraId="5442A139" w14:textId="77777777" w:rsidR="00E015B3" w:rsidRDefault="00E015B3" w:rsidP="004F12F0">
                          <w:pPr>
                            <w:pStyle w:val="WatermarkSample"/>
                            <w:ind w:left="4320"/>
                          </w:pPr>
                          <w:r>
                            <w:t>E</w:t>
                          </w:r>
                        </w:p>
                        <w:p w14:paraId="1B2FDE67" w14:textId="77777777" w:rsidR="00E015B3" w:rsidRDefault="00E015B3" w:rsidP="004F12F0">
                          <w:pPr>
                            <w:pStyle w:val="WatermarkSample"/>
                            <w:ind w:left="5760"/>
                          </w:pPr>
                          <w:r>
                            <w:t>T</w:t>
                          </w:r>
                        </w:p>
                        <w:p w14:paraId="1673CEF7" w14:textId="77777777" w:rsidR="00E015B3" w:rsidRDefault="00E015B3" w:rsidP="004F12F0">
                          <w:pPr>
                            <w:pStyle w:val="WatermarkSample"/>
                            <w:ind w:left="7200"/>
                          </w:pPr>
                          <w:r>
                            <w:t>E</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30DAD2" id="_x0000_t202" coordsize="21600,21600" o:spt="202" path="m,l,21600r21600,l21600,xe">
              <v:stroke joinstyle="miter"/>
              <v:path gradientshapeok="t" o:connecttype="rect"/>
            </v:shapetype>
            <v:shape id="WatermarkDelete" o:spid="_x0000_s1026" type="#_x0000_t202" style="position:absolute;margin-left:0;margin-top:0;width:626.4pt;height:468pt;rotation:90;z-index:-25165721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" filled="f" stroked="f" strokeweight=".5pt">
              <v:textbox style="layout-flow:vertical;mso-layout-flow-alt:bottom-to-top">
                <w:txbxContent>
                  <w:p w14:paraId="78F3EC81" w14:textId="77777777" w:rsidR="00E015B3" w:rsidRDefault="00E015B3" w:rsidP="00CD1450">
                    <w:pPr>
                      <w:pStyle w:val="WatermarkSample"/>
                    </w:pPr>
                    <w:r>
                      <w:t>D</w:t>
                    </w:r>
                  </w:p>
                  <w:p w14:paraId="40C51B42" w14:textId="77777777" w:rsidR="00E015B3" w:rsidRDefault="00E015B3" w:rsidP="004F12F0">
                    <w:pPr>
                      <w:pStyle w:val="WatermarkSample"/>
                      <w:ind w:left="1440"/>
                    </w:pPr>
                    <w:r>
                      <w:t>E</w:t>
                    </w:r>
                  </w:p>
                  <w:p w14:paraId="64B37955" w14:textId="77777777" w:rsidR="00E015B3" w:rsidRDefault="00E015B3" w:rsidP="004F12F0">
                    <w:pPr>
                      <w:pStyle w:val="WatermarkSample"/>
                      <w:ind w:left="2880"/>
                    </w:pPr>
                    <w:r>
                      <w:t>L</w:t>
                    </w:r>
                  </w:p>
                  <w:p w14:paraId="5442A139" w14:textId="77777777" w:rsidR="00E015B3" w:rsidRDefault="00E015B3" w:rsidP="004F12F0">
                    <w:pPr>
                      <w:pStyle w:val="WatermarkSample"/>
                      <w:ind w:left="4320"/>
                    </w:pPr>
                    <w:r>
                      <w:t>E</w:t>
                    </w:r>
                  </w:p>
                  <w:p w14:paraId="1B2FDE67" w14:textId="77777777" w:rsidR="00E015B3" w:rsidRDefault="00E015B3" w:rsidP="004F12F0">
                    <w:pPr>
                      <w:pStyle w:val="WatermarkSample"/>
                      <w:ind w:left="5760"/>
                    </w:pPr>
                    <w:r>
                      <w:t>T</w:t>
                    </w:r>
                  </w:p>
                  <w:p w14:paraId="1673CEF7" w14:textId="77777777" w:rsidR="00E015B3" w:rsidRDefault="00E015B3" w:rsidP="004F12F0">
                    <w:pPr>
                      <w:pStyle w:val="WatermarkSample"/>
                      <w:ind w:left="7200"/>
                    </w:pPr>
                    <w:r>
                      <w:t>E</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A2D1" w14:textId="77777777" w:rsidR="00FF00C1" w:rsidRDefault="00FF00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84E930"/>
    <w:lvl w:ilvl="0">
      <w:start w:val="1"/>
      <w:numFmt w:val="bullet"/>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lvlText w:val=""/>
      <w:lvlJc w:val="left"/>
      <w:pPr>
        <w:tabs>
          <w:tab w:val="num" w:pos="720"/>
        </w:tabs>
        <w:ind w:left="720" w:hanging="720"/>
      </w:pPr>
      <w:rPr>
        <w:rFonts w:ascii="Symbol" w:hAnsi="Symbol" w:hint="default"/>
      </w:rPr>
    </w:lvl>
  </w:abstractNum>
  <w:abstractNum w:abstractNumId="5" w15:restartNumberingAfterBreak="0">
    <w:nsid w:val="0AC963E0"/>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6" w15:restartNumberingAfterBreak="0">
    <w:nsid w:val="2D7470F0"/>
    <w:multiLevelType w:val="multilevel"/>
    <w:tmpl w:val="8006EE60"/>
    <w:name w:val="Paragraph Indented"/>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lowerRoman"/>
      <w:lvlText w:val="%3."/>
      <w:lvlJc w:val="left"/>
      <w:pPr>
        <w:tabs>
          <w:tab w:val="num" w:pos="2160"/>
        </w:tabs>
        <w:ind w:left="2160" w:hanging="720"/>
      </w:pPr>
      <w:rPr>
        <w:b w:val="0"/>
        <w:i w:val="0"/>
        <w:caps w:val="0"/>
        <w:u w:val="none"/>
      </w:rPr>
    </w:lvl>
    <w:lvl w:ilvl="3">
      <w:start w:val="1"/>
      <w:numFmt w:val="decimal"/>
      <w:lvlText w:val="(%4)"/>
      <w:lvlJc w:val="left"/>
      <w:pPr>
        <w:tabs>
          <w:tab w:val="num" w:pos="2880"/>
        </w:tabs>
        <w:ind w:left="2880" w:hanging="720"/>
      </w:pPr>
      <w:rPr>
        <w:b w:val="0"/>
        <w:i w:val="0"/>
        <w:caps w:val="0"/>
        <w:u w:val="none"/>
      </w:rPr>
    </w:lvl>
    <w:lvl w:ilvl="4">
      <w:start w:val="1"/>
      <w:numFmt w:val="lowerLetter"/>
      <w:lvlText w:val="(%5)"/>
      <w:lvlJc w:val="left"/>
      <w:pPr>
        <w:tabs>
          <w:tab w:val="num" w:pos="3600"/>
        </w:tabs>
        <w:ind w:left="3600" w:hanging="720"/>
      </w:pPr>
      <w:rPr>
        <w:b w:val="0"/>
        <w:i w:val="0"/>
        <w:caps w:val="0"/>
        <w:u w:val="none"/>
      </w:rPr>
    </w:lvl>
    <w:lvl w:ilvl="5">
      <w:start w:val="1"/>
      <w:numFmt w:val="lowerRoman"/>
      <w:lvlText w:val="(%6)"/>
      <w:lvlJc w:val="left"/>
      <w:pPr>
        <w:tabs>
          <w:tab w:val="num" w:pos="4320"/>
        </w:tabs>
        <w:ind w:left="4320" w:hanging="720"/>
      </w:pPr>
      <w:rPr>
        <w:b w:val="0"/>
        <w:i w:val="0"/>
        <w:caps w:val="0"/>
        <w:u w:val="none"/>
      </w:rPr>
    </w:lvl>
    <w:lvl w:ilvl="6">
      <w:start w:val="1"/>
      <w:numFmt w:val="decimal"/>
      <w:lvlText w:val="%7)"/>
      <w:lvlJc w:val="left"/>
      <w:pPr>
        <w:tabs>
          <w:tab w:val="num" w:pos="5040"/>
        </w:tabs>
        <w:ind w:left="5040" w:hanging="720"/>
      </w:pPr>
      <w:rPr>
        <w:b w:val="0"/>
        <w:i w:val="0"/>
        <w:caps w:val="0"/>
        <w:u w:val="none"/>
      </w:rPr>
    </w:lvl>
    <w:lvl w:ilvl="7">
      <w:start w:val="1"/>
      <w:numFmt w:val="lowerLetter"/>
      <w:lvlText w:val="%8)"/>
      <w:lvlJc w:val="left"/>
      <w:pPr>
        <w:tabs>
          <w:tab w:val="num" w:pos="5760"/>
        </w:tabs>
        <w:ind w:left="5760" w:hanging="720"/>
      </w:pPr>
      <w:rPr>
        <w:b w:val="0"/>
        <w:i w:val="0"/>
        <w:caps w:val="0"/>
        <w:u w:val="none"/>
      </w:rPr>
    </w:lvl>
    <w:lvl w:ilvl="8">
      <w:start w:val="1"/>
      <w:numFmt w:val="lowerRoman"/>
      <w:lvlText w:val="%9)"/>
      <w:lvlJc w:val="left"/>
      <w:pPr>
        <w:tabs>
          <w:tab w:val="num" w:pos="6480"/>
        </w:tabs>
        <w:ind w:left="6480" w:hanging="720"/>
      </w:pPr>
      <w:rPr>
        <w:b w:val="0"/>
        <w:i w:val="0"/>
        <w:caps w:val="0"/>
        <w:color w:val="000000"/>
        <w:u w:val="none"/>
      </w:rPr>
    </w:lvl>
  </w:abstractNum>
  <w:abstractNum w:abstractNumId="7" w15:restartNumberingAfterBreak="0">
    <w:nsid w:val="37394403"/>
    <w:multiLevelType w:val="hybridMultilevel"/>
    <w:tmpl w:val="EA9C2A94"/>
    <w:lvl w:ilvl="0" w:tplc="E6246F80">
      <w:start w:val="1"/>
      <w:numFmt w:val="bullet"/>
      <w:lvlRestart w:val="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2857D9"/>
    <w:multiLevelType w:val="multilevel"/>
    <w:tmpl w:val="EC8C4C9E"/>
    <w:lvl w:ilvl="0">
      <w:start w:val="1"/>
      <w:numFmt w:val="decimal"/>
      <w:lvlRestart w:val="0"/>
      <w:lvlText w:val="%1."/>
      <w:lvlJc w:val="left"/>
      <w:pPr>
        <w:tabs>
          <w:tab w:val="num" w:pos="720"/>
        </w:tabs>
        <w:ind w:left="720" w:hanging="720"/>
      </w:pPr>
      <w:rPr>
        <w:b w:val="0"/>
        <w:i w:val="0"/>
        <w:caps w:val="0"/>
        <w:u w:val="none"/>
      </w:rPr>
    </w:lvl>
    <w:lvl w:ilvl="1">
      <w:start w:val="1"/>
      <w:numFmt w:val="lowerLetter"/>
      <w:lvlText w:val="%2."/>
      <w:lvlJc w:val="left"/>
      <w:pPr>
        <w:tabs>
          <w:tab w:val="num" w:pos="1440"/>
        </w:tabs>
        <w:ind w:left="1440" w:hanging="720"/>
      </w:pPr>
      <w:rPr>
        <w:b w:val="0"/>
        <w:i w:val="0"/>
        <w:caps w:val="0"/>
        <w:u w:val="none"/>
      </w:rPr>
    </w:lvl>
    <w:lvl w:ilvl="2">
      <w:start w:val="1"/>
      <w:numFmt w:val="decimal"/>
      <w:lvlText w:val="(%3)"/>
      <w:lvlJc w:val="left"/>
      <w:pPr>
        <w:tabs>
          <w:tab w:val="num" w:pos="2160"/>
        </w:tabs>
        <w:ind w:left="2160" w:hanging="720"/>
      </w:pPr>
      <w:rPr>
        <w:b w:val="0"/>
        <w:i w:val="0"/>
        <w:caps w:val="0"/>
        <w:u w:val="none"/>
      </w:rPr>
    </w:lvl>
    <w:lvl w:ilvl="3">
      <w:start w:val="1"/>
      <w:numFmt w:val="lowerLetter"/>
      <w:lvlText w:val="(%4)"/>
      <w:lvlJc w:val="left"/>
      <w:pPr>
        <w:tabs>
          <w:tab w:val="num" w:pos="2880"/>
        </w:tabs>
        <w:ind w:left="2880" w:hanging="720"/>
      </w:pPr>
      <w:rPr>
        <w:b w:val="0"/>
        <w:i w:val="0"/>
        <w:caps w:val="0"/>
        <w:u w:val="none"/>
      </w:rPr>
    </w:lvl>
    <w:lvl w:ilvl="4">
      <w:start w:val="1"/>
      <w:numFmt w:val="lowerRoman"/>
      <w:lvlText w:val="(%5)"/>
      <w:lvlJc w:val="left"/>
      <w:pPr>
        <w:tabs>
          <w:tab w:val="num" w:pos="3600"/>
        </w:tabs>
        <w:ind w:left="3600" w:hanging="720"/>
      </w:pPr>
      <w:rPr>
        <w:b w:val="0"/>
        <w:i w:val="0"/>
        <w:caps w:val="0"/>
        <w:u w:val="none"/>
      </w:rPr>
    </w:lvl>
    <w:lvl w:ilvl="5">
      <w:start w:val="1"/>
      <w:numFmt w:val="decimal"/>
      <w:lvlText w:val="%6)"/>
      <w:lvlJc w:val="left"/>
      <w:pPr>
        <w:tabs>
          <w:tab w:val="num" w:pos="4320"/>
        </w:tabs>
        <w:ind w:left="4320" w:hanging="720"/>
      </w:pPr>
      <w:rPr>
        <w:b w:val="0"/>
        <w:i w:val="0"/>
        <w:caps w:val="0"/>
        <w:u w:val="none"/>
      </w:rPr>
    </w:lvl>
    <w:lvl w:ilvl="6">
      <w:start w:val="1"/>
      <w:numFmt w:val="lowerLetter"/>
      <w:lvlText w:val="%7)"/>
      <w:lvlJc w:val="left"/>
      <w:pPr>
        <w:tabs>
          <w:tab w:val="num" w:pos="5040"/>
        </w:tabs>
        <w:ind w:left="5040" w:hanging="720"/>
      </w:pPr>
      <w:rPr>
        <w:b w:val="0"/>
        <w:i w:val="0"/>
        <w:caps w:val="0"/>
        <w:u w:val="none"/>
      </w:rPr>
    </w:lvl>
    <w:lvl w:ilvl="7">
      <w:start w:val="1"/>
      <w:numFmt w:val="lowerRoman"/>
      <w:lvlText w:val="%8)"/>
      <w:lvlJc w:val="left"/>
      <w:pPr>
        <w:tabs>
          <w:tab w:val="num" w:pos="5760"/>
        </w:tabs>
        <w:ind w:left="5760" w:hanging="720"/>
      </w:pPr>
      <w:rPr>
        <w:b w:val="0"/>
        <w:i w:val="0"/>
        <w:caps w:val="0"/>
        <w:u w:val="none"/>
      </w:rPr>
    </w:lvl>
    <w:lvl w:ilvl="8">
      <w:start w:val="1"/>
      <w:numFmt w:val="upperLetter"/>
      <w:lvlText w:val="%9)"/>
      <w:lvlJc w:val="left"/>
      <w:pPr>
        <w:tabs>
          <w:tab w:val="num" w:pos="6480"/>
        </w:tabs>
        <w:ind w:left="6480" w:hanging="720"/>
      </w:pPr>
      <w:rPr>
        <w:b w:val="0"/>
        <w:i w:val="0"/>
        <w:caps w:val="0"/>
        <w:color w:val="000000"/>
        <w:u w:val="none"/>
      </w:rPr>
    </w:lvl>
  </w:abstractNum>
  <w:abstractNum w:abstractNumId="9" w15:restartNumberingAfterBreak="0">
    <w:nsid w:val="6B624B05"/>
    <w:multiLevelType w:val="multilevel"/>
    <w:tmpl w:val="32C2B2F6"/>
    <w:name w:val="Paragraph Indented2"/>
    <w:lvl w:ilvl="0">
      <w:start w:val="1"/>
      <w:numFmt w:val="decimal"/>
      <w:lvlRestart w:val="0"/>
      <w:pStyle w:val="Level1"/>
      <w:lvlText w:val="%1."/>
      <w:lvlJc w:val="left"/>
      <w:pPr>
        <w:tabs>
          <w:tab w:val="num" w:pos="720"/>
        </w:tabs>
        <w:ind w:left="576" w:hanging="576"/>
      </w:pPr>
      <w:rPr>
        <w:rFonts w:hint="default"/>
        <w:b w:val="0"/>
        <w:i w:val="0"/>
        <w:caps w:val="0"/>
        <w:u w:val="none"/>
      </w:rPr>
    </w:lvl>
    <w:lvl w:ilvl="1">
      <w:start w:val="1"/>
      <w:numFmt w:val="lowerLetter"/>
      <w:pStyle w:val="Level2"/>
      <w:lvlText w:val="%2."/>
      <w:lvlJc w:val="left"/>
      <w:pPr>
        <w:tabs>
          <w:tab w:val="num" w:pos="1440"/>
        </w:tabs>
        <w:ind w:left="1152" w:hanging="576"/>
      </w:pPr>
      <w:rPr>
        <w:rFonts w:hint="default"/>
        <w:b w:val="0"/>
        <w:i w:val="0"/>
        <w:caps w:val="0"/>
        <w:u w:val="none"/>
      </w:rPr>
    </w:lvl>
    <w:lvl w:ilvl="2">
      <w:start w:val="1"/>
      <w:numFmt w:val="decimal"/>
      <w:pStyle w:val="Level3"/>
      <w:lvlText w:val="(%3)"/>
      <w:lvlJc w:val="left"/>
      <w:pPr>
        <w:tabs>
          <w:tab w:val="num" w:pos="2160"/>
        </w:tabs>
        <w:ind w:left="1728" w:hanging="576"/>
      </w:pPr>
      <w:rPr>
        <w:rFonts w:hint="default"/>
        <w:b w:val="0"/>
        <w:i w:val="0"/>
        <w:caps w:val="0"/>
        <w:u w:val="none"/>
      </w:rPr>
    </w:lvl>
    <w:lvl w:ilvl="3">
      <w:start w:val="1"/>
      <w:numFmt w:val="lowerLetter"/>
      <w:pStyle w:val="Level4"/>
      <w:lvlText w:val="(%4)"/>
      <w:lvlJc w:val="left"/>
      <w:pPr>
        <w:tabs>
          <w:tab w:val="num" w:pos="2880"/>
        </w:tabs>
        <w:ind w:left="2304" w:hanging="576"/>
      </w:pPr>
      <w:rPr>
        <w:rFonts w:hint="default"/>
        <w:b w:val="0"/>
        <w:i w:val="0"/>
        <w:caps w:val="0"/>
        <w:u w:val="none"/>
      </w:rPr>
    </w:lvl>
    <w:lvl w:ilvl="4">
      <w:start w:val="1"/>
      <w:numFmt w:val="lowerRoman"/>
      <w:pStyle w:val="Level5"/>
      <w:lvlText w:val="(%5)"/>
      <w:lvlJc w:val="left"/>
      <w:pPr>
        <w:tabs>
          <w:tab w:val="num" w:pos="3600"/>
        </w:tabs>
        <w:ind w:left="2880" w:hanging="576"/>
      </w:pPr>
      <w:rPr>
        <w:rFonts w:hint="default"/>
        <w:b w:val="0"/>
        <w:i w:val="0"/>
        <w:caps w:val="0"/>
        <w:u w:val="none"/>
      </w:rPr>
    </w:lvl>
    <w:lvl w:ilvl="5">
      <w:start w:val="1"/>
      <w:numFmt w:val="decimal"/>
      <w:pStyle w:val="Level6"/>
      <w:lvlText w:val="%6)"/>
      <w:lvlJc w:val="left"/>
      <w:pPr>
        <w:tabs>
          <w:tab w:val="num" w:pos="4320"/>
        </w:tabs>
        <w:ind w:left="3456" w:hanging="576"/>
      </w:pPr>
      <w:rPr>
        <w:rFonts w:hint="default"/>
        <w:b w:val="0"/>
        <w:i w:val="0"/>
        <w:caps w:val="0"/>
        <w:u w:val="none"/>
      </w:rPr>
    </w:lvl>
    <w:lvl w:ilvl="6">
      <w:start w:val="1"/>
      <w:numFmt w:val="lowerLetter"/>
      <w:pStyle w:val="Level7"/>
      <w:lvlText w:val="%7)"/>
      <w:lvlJc w:val="left"/>
      <w:pPr>
        <w:tabs>
          <w:tab w:val="num" w:pos="5040"/>
        </w:tabs>
        <w:ind w:left="4032" w:hanging="576"/>
      </w:pPr>
      <w:rPr>
        <w:rFonts w:hint="default"/>
        <w:b w:val="0"/>
        <w:i w:val="0"/>
        <w:caps w:val="0"/>
        <w:u w:val="none"/>
      </w:rPr>
    </w:lvl>
    <w:lvl w:ilvl="7">
      <w:start w:val="1"/>
      <w:numFmt w:val="lowerRoman"/>
      <w:pStyle w:val="Level8"/>
      <w:lvlText w:val="%8)"/>
      <w:lvlJc w:val="left"/>
      <w:pPr>
        <w:tabs>
          <w:tab w:val="num" w:pos="5760"/>
        </w:tabs>
        <w:ind w:left="4608" w:hanging="576"/>
      </w:pPr>
      <w:rPr>
        <w:rFonts w:hint="default"/>
        <w:b w:val="0"/>
        <w:i w:val="0"/>
        <w:caps w:val="0"/>
        <w:u w:val="none"/>
      </w:rPr>
    </w:lvl>
    <w:lvl w:ilvl="8">
      <w:start w:val="1"/>
      <w:numFmt w:val="upperLetter"/>
      <w:pStyle w:val="Level9"/>
      <w:lvlText w:val="%9)"/>
      <w:lvlJc w:val="left"/>
      <w:pPr>
        <w:tabs>
          <w:tab w:val="num" w:pos="6480"/>
        </w:tabs>
        <w:ind w:left="5184" w:hanging="576"/>
      </w:pPr>
      <w:rPr>
        <w:rFonts w:hint="default"/>
        <w:b w:val="0"/>
        <w:i w:val="0"/>
        <w:caps w:val="0"/>
        <w:color w:val="000000"/>
        <w:u w:val="none"/>
      </w:rPr>
    </w:lvl>
  </w:abstractNum>
  <w:abstractNum w:abstractNumId="10" w15:restartNumberingAfterBreak="0">
    <w:nsid w:val="7FA07EB7"/>
    <w:multiLevelType w:val="multilevel"/>
    <w:tmpl w:val="EA50BFC6"/>
    <w:lvl w:ilvl="0">
      <w:start w:val="1"/>
      <w:numFmt w:val="decimal"/>
      <w:lvlText w:val="%1."/>
      <w:lvlJc w:val="left"/>
      <w:pPr>
        <w:ind w:left="576" w:hanging="576"/>
      </w:pPr>
      <w:rPr>
        <w:b w:val="0"/>
        <w:i w:val="0"/>
        <w:smallCaps w:val="0"/>
        <w:strike w:val="0"/>
        <w:dstrike w:val="0"/>
        <w:u w:val="none"/>
        <w:effect w:val="none"/>
      </w:rPr>
    </w:lvl>
    <w:lvl w:ilvl="1">
      <w:start w:val="1"/>
      <w:numFmt w:val="lowerLetter"/>
      <w:lvlText w:val="%2."/>
      <w:lvlJc w:val="left"/>
      <w:pPr>
        <w:ind w:left="1152" w:hanging="576"/>
      </w:pPr>
      <w:rPr>
        <w:b w:val="0"/>
        <w:i w:val="0"/>
        <w:smallCaps w:val="0"/>
        <w:strike w:val="0"/>
        <w:dstrike w:val="0"/>
        <w:u w:val="none"/>
        <w:effect w:val="none"/>
      </w:rPr>
    </w:lvl>
    <w:lvl w:ilvl="2">
      <w:start w:val="1"/>
      <w:numFmt w:val="decimal"/>
      <w:lvlText w:val="(%3)"/>
      <w:lvlJc w:val="left"/>
      <w:pPr>
        <w:ind w:left="1728" w:hanging="575"/>
      </w:pPr>
      <w:rPr>
        <w:b w:val="0"/>
        <w:i w:val="0"/>
        <w:smallCaps w:val="0"/>
        <w:strike w:val="0"/>
        <w:dstrike w:val="0"/>
        <w:u w:val="none"/>
        <w:effect w:val="none"/>
      </w:rPr>
    </w:lvl>
    <w:lvl w:ilvl="3">
      <w:start w:val="1"/>
      <w:numFmt w:val="lowerLetter"/>
      <w:lvlText w:val="(%4)"/>
      <w:lvlJc w:val="left"/>
      <w:pPr>
        <w:ind w:left="2304" w:hanging="576"/>
      </w:pPr>
      <w:rPr>
        <w:b w:val="0"/>
        <w:i w:val="0"/>
        <w:smallCaps w:val="0"/>
        <w:strike w:val="0"/>
        <w:dstrike w:val="0"/>
        <w:u w:val="none"/>
        <w:effect w:val="none"/>
      </w:rPr>
    </w:lvl>
    <w:lvl w:ilvl="4">
      <w:start w:val="1"/>
      <w:numFmt w:val="lowerRoman"/>
      <w:lvlText w:val="(%5)"/>
      <w:lvlJc w:val="left"/>
      <w:pPr>
        <w:ind w:left="2880" w:hanging="576"/>
      </w:pPr>
      <w:rPr>
        <w:b w:val="0"/>
        <w:i w:val="0"/>
        <w:smallCaps w:val="0"/>
        <w:strike w:val="0"/>
        <w:dstrike w:val="0"/>
        <w:u w:val="none"/>
        <w:effect w:val="none"/>
      </w:rPr>
    </w:lvl>
    <w:lvl w:ilvl="5">
      <w:start w:val="1"/>
      <w:numFmt w:val="decimal"/>
      <w:lvlText w:val="%6)"/>
      <w:lvlJc w:val="left"/>
      <w:pPr>
        <w:ind w:left="3456" w:hanging="576"/>
      </w:pPr>
      <w:rPr>
        <w:b w:val="0"/>
        <w:i w:val="0"/>
        <w:smallCaps w:val="0"/>
        <w:strike w:val="0"/>
        <w:dstrike w:val="0"/>
        <w:u w:val="none"/>
        <w:effect w:val="none"/>
      </w:rPr>
    </w:lvl>
    <w:lvl w:ilvl="6">
      <w:start w:val="1"/>
      <w:numFmt w:val="lowerLetter"/>
      <w:lvlText w:val="%7)"/>
      <w:lvlJc w:val="left"/>
      <w:pPr>
        <w:ind w:left="4032" w:hanging="576"/>
      </w:pPr>
      <w:rPr>
        <w:b w:val="0"/>
        <w:i w:val="0"/>
        <w:smallCaps w:val="0"/>
        <w:strike w:val="0"/>
        <w:dstrike w:val="0"/>
        <w:u w:val="none"/>
        <w:effect w:val="none"/>
      </w:rPr>
    </w:lvl>
    <w:lvl w:ilvl="7">
      <w:start w:val="1"/>
      <w:numFmt w:val="lowerRoman"/>
      <w:lvlText w:val="%8)"/>
      <w:lvlJc w:val="left"/>
      <w:pPr>
        <w:ind w:left="4608" w:hanging="576"/>
      </w:pPr>
      <w:rPr>
        <w:b w:val="0"/>
        <w:i w:val="0"/>
        <w:smallCaps w:val="0"/>
        <w:strike w:val="0"/>
        <w:dstrike w:val="0"/>
        <w:u w:val="none"/>
        <w:effect w:val="none"/>
      </w:rPr>
    </w:lvl>
    <w:lvl w:ilvl="8">
      <w:start w:val="1"/>
      <w:numFmt w:val="upperLetter"/>
      <w:lvlText w:val="%9)"/>
      <w:lvlJc w:val="left"/>
      <w:pPr>
        <w:ind w:left="5184" w:hanging="576"/>
      </w:pPr>
      <w:rPr>
        <w:b w:val="0"/>
        <w:i w:val="0"/>
        <w:smallCaps w:val="0"/>
        <w:strike w:val="0"/>
        <w:dstrike w:val="0"/>
        <w:color w:val="000000"/>
        <w:u w:val="none"/>
        <w:effect w:val="none"/>
      </w:rPr>
    </w:lvl>
  </w:abstractNum>
  <w:num w:numId="1" w16cid:durableId="1420368672">
    <w:abstractNumId w:val="7"/>
  </w:num>
  <w:num w:numId="2" w16cid:durableId="1130439610">
    <w:abstractNumId w:val="4"/>
  </w:num>
  <w:num w:numId="3" w16cid:durableId="1522863198">
    <w:abstractNumId w:val="4"/>
  </w:num>
  <w:num w:numId="4" w16cid:durableId="206335757">
    <w:abstractNumId w:val="3"/>
  </w:num>
  <w:num w:numId="5" w16cid:durableId="1307130455">
    <w:abstractNumId w:val="3"/>
  </w:num>
  <w:num w:numId="6" w16cid:durableId="997726832">
    <w:abstractNumId w:val="2"/>
  </w:num>
  <w:num w:numId="7" w16cid:durableId="481313426">
    <w:abstractNumId w:val="2"/>
  </w:num>
  <w:num w:numId="8" w16cid:durableId="1508515396">
    <w:abstractNumId w:val="1"/>
  </w:num>
  <w:num w:numId="9" w16cid:durableId="814688303">
    <w:abstractNumId w:val="1"/>
  </w:num>
  <w:num w:numId="10" w16cid:durableId="668100535">
    <w:abstractNumId w:val="0"/>
  </w:num>
  <w:num w:numId="11" w16cid:durableId="133914988">
    <w:abstractNumId w:val="0"/>
  </w:num>
  <w:num w:numId="12" w16cid:durableId="1893730136">
    <w:abstractNumId w:val="6"/>
  </w:num>
  <w:num w:numId="13" w16cid:durableId="251746202">
    <w:abstractNumId w:val="9"/>
  </w:num>
  <w:num w:numId="14" w16cid:durableId="293996369">
    <w:abstractNumId w:val="8"/>
  </w:num>
  <w:num w:numId="15" w16cid:durableId="1602568344">
    <w:abstractNumId w:val="5"/>
  </w:num>
  <w:num w:numId="16" w16cid:durableId="5188592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089473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hideGrammaticalErrors/>
  <w:doNotTrackFormatting/>
  <w:defaultTabStop w:val="720"/>
  <w:clickAndTypeStyle w:val="PolicyTitleBox"/>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04CA"/>
    <w:rsid w:val="00007A9F"/>
    <w:rsid w:val="000143A2"/>
    <w:rsid w:val="00017254"/>
    <w:rsid w:val="00026726"/>
    <w:rsid w:val="000376CE"/>
    <w:rsid w:val="000511CD"/>
    <w:rsid w:val="00052BE8"/>
    <w:rsid w:val="000577C7"/>
    <w:rsid w:val="000617BB"/>
    <w:rsid w:val="0007087A"/>
    <w:rsid w:val="00074380"/>
    <w:rsid w:val="00083481"/>
    <w:rsid w:val="00093AF4"/>
    <w:rsid w:val="00093EC6"/>
    <w:rsid w:val="00095F9B"/>
    <w:rsid w:val="00096B9C"/>
    <w:rsid w:val="000A132A"/>
    <w:rsid w:val="000A2FE8"/>
    <w:rsid w:val="000A6A9E"/>
    <w:rsid w:val="000B092A"/>
    <w:rsid w:val="000B75D8"/>
    <w:rsid w:val="000B7790"/>
    <w:rsid w:val="000D522B"/>
    <w:rsid w:val="000F261A"/>
    <w:rsid w:val="000F30CA"/>
    <w:rsid w:val="000F710F"/>
    <w:rsid w:val="000F7910"/>
    <w:rsid w:val="001016B1"/>
    <w:rsid w:val="0011095C"/>
    <w:rsid w:val="00123136"/>
    <w:rsid w:val="00125E1F"/>
    <w:rsid w:val="00137065"/>
    <w:rsid w:val="001479B1"/>
    <w:rsid w:val="00151EC6"/>
    <w:rsid w:val="001549E8"/>
    <w:rsid w:val="00156EA7"/>
    <w:rsid w:val="001650BA"/>
    <w:rsid w:val="0018025F"/>
    <w:rsid w:val="001802FB"/>
    <w:rsid w:val="001913B9"/>
    <w:rsid w:val="00192ED5"/>
    <w:rsid w:val="001C1D43"/>
    <w:rsid w:val="001C3978"/>
    <w:rsid w:val="001C5C15"/>
    <w:rsid w:val="001C6187"/>
    <w:rsid w:val="001E1260"/>
    <w:rsid w:val="001E3210"/>
    <w:rsid w:val="001E7AE7"/>
    <w:rsid w:val="001F4D2D"/>
    <w:rsid w:val="001F7351"/>
    <w:rsid w:val="0021369D"/>
    <w:rsid w:val="00217190"/>
    <w:rsid w:val="00224022"/>
    <w:rsid w:val="00246025"/>
    <w:rsid w:val="0024699C"/>
    <w:rsid w:val="0028031C"/>
    <w:rsid w:val="00280B93"/>
    <w:rsid w:val="002821D2"/>
    <w:rsid w:val="00284A5E"/>
    <w:rsid w:val="00286D2D"/>
    <w:rsid w:val="002A3F48"/>
    <w:rsid w:val="002A7657"/>
    <w:rsid w:val="002C77C7"/>
    <w:rsid w:val="002F3F74"/>
    <w:rsid w:val="002F4D33"/>
    <w:rsid w:val="002F7C67"/>
    <w:rsid w:val="00305489"/>
    <w:rsid w:val="00306B03"/>
    <w:rsid w:val="00311B2D"/>
    <w:rsid w:val="003233D7"/>
    <w:rsid w:val="003234E0"/>
    <w:rsid w:val="00346329"/>
    <w:rsid w:val="00354BAF"/>
    <w:rsid w:val="00355C5E"/>
    <w:rsid w:val="00363573"/>
    <w:rsid w:val="00363AE7"/>
    <w:rsid w:val="00363E8F"/>
    <w:rsid w:val="00367B06"/>
    <w:rsid w:val="003804C0"/>
    <w:rsid w:val="00385E10"/>
    <w:rsid w:val="003915B0"/>
    <w:rsid w:val="00394518"/>
    <w:rsid w:val="003B3329"/>
    <w:rsid w:val="003D0942"/>
    <w:rsid w:val="003D52C6"/>
    <w:rsid w:val="003E6E0C"/>
    <w:rsid w:val="003F3EDA"/>
    <w:rsid w:val="003F7B66"/>
    <w:rsid w:val="00415660"/>
    <w:rsid w:val="00415A69"/>
    <w:rsid w:val="004347FA"/>
    <w:rsid w:val="00440997"/>
    <w:rsid w:val="00443C38"/>
    <w:rsid w:val="00453EF5"/>
    <w:rsid w:val="00455739"/>
    <w:rsid w:val="00456577"/>
    <w:rsid w:val="00457F31"/>
    <w:rsid w:val="00472B26"/>
    <w:rsid w:val="00484B66"/>
    <w:rsid w:val="00490A75"/>
    <w:rsid w:val="0049277F"/>
    <w:rsid w:val="00494174"/>
    <w:rsid w:val="004B61FB"/>
    <w:rsid w:val="004C1EE4"/>
    <w:rsid w:val="004C2F7D"/>
    <w:rsid w:val="004E3582"/>
    <w:rsid w:val="004F53EB"/>
    <w:rsid w:val="005130E3"/>
    <w:rsid w:val="0051750D"/>
    <w:rsid w:val="00524F11"/>
    <w:rsid w:val="00530F5D"/>
    <w:rsid w:val="005342BD"/>
    <w:rsid w:val="00536354"/>
    <w:rsid w:val="00543474"/>
    <w:rsid w:val="00557E6B"/>
    <w:rsid w:val="00562C17"/>
    <w:rsid w:val="00573A5C"/>
    <w:rsid w:val="00594050"/>
    <w:rsid w:val="00594A75"/>
    <w:rsid w:val="005A0A48"/>
    <w:rsid w:val="005A1514"/>
    <w:rsid w:val="005A4EEB"/>
    <w:rsid w:val="005A613C"/>
    <w:rsid w:val="005A6BFA"/>
    <w:rsid w:val="005B1AD8"/>
    <w:rsid w:val="005B4719"/>
    <w:rsid w:val="005C1564"/>
    <w:rsid w:val="005E06B3"/>
    <w:rsid w:val="005E2FC5"/>
    <w:rsid w:val="005E3F0A"/>
    <w:rsid w:val="005F3316"/>
    <w:rsid w:val="00600543"/>
    <w:rsid w:val="006033FA"/>
    <w:rsid w:val="0060463A"/>
    <w:rsid w:val="0061672C"/>
    <w:rsid w:val="00620406"/>
    <w:rsid w:val="00620A00"/>
    <w:rsid w:val="00621D2B"/>
    <w:rsid w:val="0062603D"/>
    <w:rsid w:val="00634B0E"/>
    <w:rsid w:val="006352D0"/>
    <w:rsid w:val="00645006"/>
    <w:rsid w:val="00660AC5"/>
    <w:rsid w:val="00662E7C"/>
    <w:rsid w:val="006705C2"/>
    <w:rsid w:val="006728D3"/>
    <w:rsid w:val="00674B5B"/>
    <w:rsid w:val="00684386"/>
    <w:rsid w:val="00685AAF"/>
    <w:rsid w:val="0069420F"/>
    <w:rsid w:val="00695030"/>
    <w:rsid w:val="00695431"/>
    <w:rsid w:val="0069687A"/>
    <w:rsid w:val="006A0245"/>
    <w:rsid w:val="006B088B"/>
    <w:rsid w:val="006B7F7D"/>
    <w:rsid w:val="006E544D"/>
    <w:rsid w:val="006E5941"/>
    <w:rsid w:val="006E71CD"/>
    <w:rsid w:val="00700E92"/>
    <w:rsid w:val="0071481F"/>
    <w:rsid w:val="0073390E"/>
    <w:rsid w:val="00734CF6"/>
    <w:rsid w:val="00737933"/>
    <w:rsid w:val="007405D2"/>
    <w:rsid w:val="007443E2"/>
    <w:rsid w:val="007519A6"/>
    <w:rsid w:val="00752B2D"/>
    <w:rsid w:val="00754B98"/>
    <w:rsid w:val="00763A99"/>
    <w:rsid w:val="00770229"/>
    <w:rsid w:val="00782930"/>
    <w:rsid w:val="00784DE2"/>
    <w:rsid w:val="007A0E9B"/>
    <w:rsid w:val="007A3694"/>
    <w:rsid w:val="007A7F92"/>
    <w:rsid w:val="007B228A"/>
    <w:rsid w:val="007B3672"/>
    <w:rsid w:val="007B384B"/>
    <w:rsid w:val="007D02D3"/>
    <w:rsid w:val="007E3300"/>
    <w:rsid w:val="007E4701"/>
    <w:rsid w:val="007E6AE7"/>
    <w:rsid w:val="007F0455"/>
    <w:rsid w:val="007F661E"/>
    <w:rsid w:val="008057B6"/>
    <w:rsid w:val="008073B2"/>
    <w:rsid w:val="008121BB"/>
    <w:rsid w:val="008152CF"/>
    <w:rsid w:val="00824B84"/>
    <w:rsid w:val="00830ED8"/>
    <w:rsid w:val="00835AD6"/>
    <w:rsid w:val="00844CD8"/>
    <w:rsid w:val="00850A44"/>
    <w:rsid w:val="00862C57"/>
    <w:rsid w:val="00870BED"/>
    <w:rsid w:val="00882C0D"/>
    <w:rsid w:val="00885806"/>
    <w:rsid w:val="00890313"/>
    <w:rsid w:val="0089306A"/>
    <w:rsid w:val="008A156E"/>
    <w:rsid w:val="008A2D8F"/>
    <w:rsid w:val="008A3BAF"/>
    <w:rsid w:val="008B0925"/>
    <w:rsid w:val="008B6FAC"/>
    <w:rsid w:val="008B730B"/>
    <w:rsid w:val="008D1417"/>
    <w:rsid w:val="008D663E"/>
    <w:rsid w:val="008E1CAE"/>
    <w:rsid w:val="008F4D57"/>
    <w:rsid w:val="00901038"/>
    <w:rsid w:val="00907FA5"/>
    <w:rsid w:val="00912BAC"/>
    <w:rsid w:val="00915161"/>
    <w:rsid w:val="00923DFB"/>
    <w:rsid w:val="009257FD"/>
    <w:rsid w:val="009317A1"/>
    <w:rsid w:val="00940E79"/>
    <w:rsid w:val="009510E8"/>
    <w:rsid w:val="009510FB"/>
    <w:rsid w:val="00952A96"/>
    <w:rsid w:val="00954596"/>
    <w:rsid w:val="00963266"/>
    <w:rsid w:val="00972985"/>
    <w:rsid w:val="00976D56"/>
    <w:rsid w:val="00976F42"/>
    <w:rsid w:val="00977D62"/>
    <w:rsid w:val="009816CA"/>
    <w:rsid w:val="00982B4E"/>
    <w:rsid w:val="009854C4"/>
    <w:rsid w:val="009A1A4A"/>
    <w:rsid w:val="009A42F6"/>
    <w:rsid w:val="009B1678"/>
    <w:rsid w:val="009C4492"/>
    <w:rsid w:val="009C4D2A"/>
    <w:rsid w:val="009D427B"/>
    <w:rsid w:val="009D64E5"/>
    <w:rsid w:val="009D6C26"/>
    <w:rsid w:val="009E2A11"/>
    <w:rsid w:val="009E7563"/>
    <w:rsid w:val="009F2011"/>
    <w:rsid w:val="009F24C0"/>
    <w:rsid w:val="009F4F41"/>
    <w:rsid w:val="009F694C"/>
    <w:rsid w:val="009F7274"/>
    <w:rsid w:val="00A1495C"/>
    <w:rsid w:val="00A15392"/>
    <w:rsid w:val="00A20986"/>
    <w:rsid w:val="00A268EF"/>
    <w:rsid w:val="00A30F1A"/>
    <w:rsid w:val="00A312B5"/>
    <w:rsid w:val="00A35269"/>
    <w:rsid w:val="00A576BE"/>
    <w:rsid w:val="00A61DAA"/>
    <w:rsid w:val="00A7204A"/>
    <w:rsid w:val="00A967F8"/>
    <w:rsid w:val="00AA3F57"/>
    <w:rsid w:val="00AA49DD"/>
    <w:rsid w:val="00AC3EDD"/>
    <w:rsid w:val="00AC5141"/>
    <w:rsid w:val="00AC6972"/>
    <w:rsid w:val="00AE1154"/>
    <w:rsid w:val="00AF3E4D"/>
    <w:rsid w:val="00AF6F27"/>
    <w:rsid w:val="00B0094A"/>
    <w:rsid w:val="00B01ACE"/>
    <w:rsid w:val="00B022FC"/>
    <w:rsid w:val="00B02825"/>
    <w:rsid w:val="00B04433"/>
    <w:rsid w:val="00B176EB"/>
    <w:rsid w:val="00B239E5"/>
    <w:rsid w:val="00B24778"/>
    <w:rsid w:val="00B3442C"/>
    <w:rsid w:val="00B36427"/>
    <w:rsid w:val="00B4113F"/>
    <w:rsid w:val="00B44352"/>
    <w:rsid w:val="00B51E6C"/>
    <w:rsid w:val="00B633D6"/>
    <w:rsid w:val="00B637AA"/>
    <w:rsid w:val="00B659D3"/>
    <w:rsid w:val="00B70CD3"/>
    <w:rsid w:val="00B76A55"/>
    <w:rsid w:val="00B81656"/>
    <w:rsid w:val="00B93330"/>
    <w:rsid w:val="00B94A90"/>
    <w:rsid w:val="00BA02CC"/>
    <w:rsid w:val="00BA1F14"/>
    <w:rsid w:val="00BA54B2"/>
    <w:rsid w:val="00BA686D"/>
    <w:rsid w:val="00BB2371"/>
    <w:rsid w:val="00BC6D2F"/>
    <w:rsid w:val="00BD65DF"/>
    <w:rsid w:val="00BE0C3D"/>
    <w:rsid w:val="00BE44C8"/>
    <w:rsid w:val="00BE450C"/>
    <w:rsid w:val="00BE5115"/>
    <w:rsid w:val="00BE5ECB"/>
    <w:rsid w:val="00BF1386"/>
    <w:rsid w:val="00BF6089"/>
    <w:rsid w:val="00C04F63"/>
    <w:rsid w:val="00C15A54"/>
    <w:rsid w:val="00C21664"/>
    <w:rsid w:val="00C25368"/>
    <w:rsid w:val="00C33AB4"/>
    <w:rsid w:val="00C42489"/>
    <w:rsid w:val="00C430FD"/>
    <w:rsid w:val="00C44E12"/>
    <w:rsid w:val="00C525D6"/>
    <w:rsid w:val="00C71516"/>
    <w:rsid w:val="00C72693"/>
    <w:rsid w:val="00C82AB8"/>
    <w:rsid w:val="00CA3D72"/>
    <w:rsid w:val="00CB18D4"/>
    <w:rsid w:val="00CB5D00"/>
    <w:rsid w:val="00CC11B1"/>
    <w:rsid w:val="00CC2690"/>
    <w:rsid w:val="00CC273C"/>
    <w:rsid w:val="00CC7D46"/>
    <w:rsid w:val="00CE3549"/>
    <w:rsid w:val="00CE482D"/>
    <w:rsid w:val="00CF6EF5"/>
    <w:rsid w:val="00D01C38"/>
    <w:rsid w:val="00D33F63"/>
    <w:rsid w:val="00D37878"/>
    <w:rsid w:val="00D41C43"/>
    <w:rsid w:val="00D44677"/>
    <w:rsid w:val="00D4493C"/>
    <w:rsid w:val="00D508BE"/>
    <w:rsid w:val="00D55ABF"/>
    <w:rsid w:val="00D65180"/>
    <w:rsid w:val="00D65706"/>
    <w:rsid w:val="00D7233F"/>
    <w:rsid w:val="00D7490B"/>
    <w:rsid w:val="00D82C4F"/>
    <w:rsid w:val="00D85D37"/>
    <w:rsid w:val="00D87B51"/>
    <w:rsid w:val="00DD4815"/>
    <w:rsid w:val="00DD5072"/>
    <w:rsid w:val="00DE0C18"/>
    <w:rsid w:val="00DF0AE6"/>
    <w:rsid w:val="00DF464B"/>
    <w:rsid w:val="00DF76F8"/>
    <w:rsid w:val="00E009DD"/>
    <w:rsid w:val="00E015B3"/>
    <w:rsid w:val="00E07338"/>
    <w:rsid w:val="00E074A1"/>
    <w:rsid w:val="00E22CE7"/>
    <w:rsid w:val="00E34F37"/>
    <w:rsid w:val="00E36D58"/>
    <w:rsid w:val="00E56759"/>
    <w:rsid w:val="00E60543"/>
    <w:rsid w:val="00E60FD6"/>
    <w:rsid w:val="00E67AB7"/>
    <w:rsid w:val="00E70BB8"/>
    <w:rsid w:val="00E71A63"/>
    <w:rsid w:val="00E727A4"/>
    <w:rsid w:val="00E81F69"/>
    <w:rsid w:val="00E842F8"/>
    <w:rsid w:val="00E8644C"/>
    <w:rsid w:val="00E908E7"/>
    <w:rsid w:val="00E9130E"/>
    <w:rsid w:val="00EA05AE"/>
    <w:rsid w:val="00EA3062"/>
    <w:rsid w:val="00EC519B"/>
    <w:rsid w:val="00EE49D0"/>
    <w:rsid w:val="00EF573E"/>
    <w:rsid w:val="00F15849"/>
    <w:rsid w:val="00F166D4"/>
    <w:rsid w:val="00F16CA1"/>
    <w:rsid w:val="00F45027"/>
    <w:rsid w:val="00F45D0D"/>
    <w:rsid w:val="00F704CA"/>
    <w:rsid w:val="00F774CC"/>
    <w:rsid w:val="00F80E45"/>
    <w:rsid w:val="00F82269"/>
    <w:rsid w:val="00F91523"/>
    <w:rsid w:val="00F94BBC"/>
    <w:rsid w:val="00F95D54"/>
    <w:rsid w:val="00FA481C"/>
    <w:rsid w:val="00FB3011"/>
    <w:rsid w:val="00FB52F8"/>
    <w:rsid w:val="00FC0F3A"/>
    <w:rsid w:val="00FC3907"/>
    <w:rsid w:val="00FD4516"/>
    <w:rsid w:val="00FD60A2"/>
    <w:rsid w:val="00FF00C1"/>
    <w:rsid w:val="00FF364A"/>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8A30E"/>
  <w15:chartTrackingRefBased/>
  <w15:docId w15:val="{B1C8417E-D481-4639-8B3B-8C5B252F6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245"/>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224022"/>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licyTitleBox">
    <w:name w:val="Policy Title Box"/>
    <w:basedOn w:val="Normal"/>
    <w:qFormat/>
    <w:rsid w:val="00976D56"/>
    <w:rPr>
      <w:rFonts w:ascii="Arial" w:hAnsi="Arial" w:cs="Arial"/>
      <w:b/>
      <w:sz w:val="32"/>
    </w:rPr>
  </w:style>
  <w:style w:type="paragraph" w:customStyle="1" w:styleId="PolicyCode">
    <w:name w:val="Policy Code"/>
    <w:basedOn w:val="Normal"/>
    <w:qFormat/>
    <w:rsid w:val="001E1260"/>
    <w:pPr>
      <w:tabs>
        <w:tab w:val="left" w:pos="1987"/>
      </w:tabs>
      <w:ind w:left="1987" w:hanging="1987"/>
    </w:pPr>
    <w:rPr>
      <w:sz w:val="22"/>
    </w:rPr>
  </w:style>
  <w:style w:type="paragraph" w:customStyle="1" w:styleId="PolicyTop">
    <w:name w:val="Policy Top"/>
    <w:basedOn w:val="Normal"/>
    <w:qFormat/>
    <w:rsid w:val="00074380"/>
  </w:style>
  <w:style w:type="paragraph" w:customStyle="1" w:styleId="PolicyTitle">
    <w:name w:val="Policy Title"/>
    <w:basedOn w:val="Normal"/>
    <w:qFormat/>
    <w:rsid w:val="00543474"/>
    <w:pPr>
      <w:jc w:val="center"/>
    </w:pPr>
    <w:rPr>
      <w:b/>
      <w:sz w:val="28"/>
    </w:rPr>
  </w:style>
  <w:style w:type="paragraph" w:customStyle="1" w:styleId="PolicyBodyText">
    <w:name w:val="Policy Body Text"/>
    <w:basedOn w:val="Normal"/>
    <w:qFormat/>
    <w:rsid w:val="00224022"/>
  </w:style>
  <w:style w:type="paragraph" w:customStyle="1" w:styleId="PolicyBodyIndent">
    <w:name w:val="Policy Body Indent"/>
    <w:basedOn w:val="PolicyBodyText"/>
    <w:qFormat/>
    <w:rsid w:val="00355C5E"/>
    <w:pPr>
      <w:spacing w:after="240"/>
      <w:ind w:left="576"/>
    </w:pPr>
  </w:style>
  <w:style w:type="paragraph" w:styleId="Header">
    <w:name w:val="header"/>
    <w:basedOn w:val="Normal"/>
    <w:link w:val="HeaderChar"/>
    <w:uiPriority w:val="99"/>
    <w:unhideWhenUsed/>
    <w:rsid w:val="00224022"/>
    <w:pPr>
      <w:tabs>
        <w:tab w:val="center" w:pos="4680"/>
        <w:tab w:val="right" w:pos="9360"/>
      </w:tabs>
    </w:pPr>
  </w:style>
  <w:style w:type="character" w:customStyle="1" w:styleId="HeaderChar">
    <w:name w:val="Header Char"/>
    <w:basedOn w:val="DefaultParagraphFont"/>
    <w:link w:val="Header"/>
    <w:uiPriority w:val="99"/>
    <w:rsid w:val="00224022"/>
    <w:rPr>
      <w:rFonts w:ascii="Times New Roman" w:hAnsi="Times New Roman" w:cs="Times New Roman"/>
      <w:sz w:val="24"/>
    </w:rPr>
  </w:style>
  <w:style w:type="paragraph" w:styleId="Footer">
    <w:name w:val="footer"/>
    <w:basedOn w:val="Normal"/>
    <w:link w:val="FooterChar"/>
    <w:uiPriority w:val="99"/>
    <w:unhideWhenUsed/>
    <w:rsid w:val="00224022"/>
    <w:pPr>
      <w:tabs>
        <w:tab w:val="center" w:pos="4680"/>
        <w:tab w:val="right" w:pos="9360"/>
      </w:tabs>
    </w:pPr>
  </w:style>
  <w:style w:type="character" w:customStyle="1" w:styleId="FooterChar">
    <w:name w:val="Footer Char"/>
    <w:basedOn w:val="DefaultParagraphFont"/>
    <w:link w:val="Footer"/>
    <w:uiPriority w:val="99"/>
    <w:rsid w:val="00224022"/>
    <w:rPr>
      <w:rFonts w:ascii="Times New Roman" w:hAnsi="Times New Roman" w:cs="Times New Roman"/>
      <w:sz w:val="24"/>
    </w:rPr>
  </w:style>
  <w:style w:type="paragraph" w:customStyle="1" w:styleId="PolicyLine">
    <w:name w:val="Policy Line"/>
    <w:basedOn w:val="Normal"/>
    <w:next w:val="Normal"/>
    <w:qFormat/>
    <w:rsid w:val="00B637AA"/>
    <w:pPr>
      <w:pBdr>
        <w:bottom w:val="single" w:sz="4" w:space="1" w:color="auto"/>
      </w:pBdr>
      <w:spacing w:after="240"/>
    </w:pPr>
  </w:style>
  <w:style w:type="paragraph" w:customStyle="1" w:styleId="PolicyReferencesHeading">
    <w:name w:val="Policy References Heading"/>
    <w:basedOn w:val="Normal"/>
    <w:qFormat/>
    <w:rsid w:val="00594050"/>
    <w:rPr>
      <w:rFonts w:ascii="Times New Roman Bold" w:hAnsi="Times New Roman Bold"/>
      <w:b/>
      <w:sz w:val="20"/>
    </w:rPr>
  </w:style>
  <w:style w:type="paragraph" w:customStyle="1" w:styleId="PolicyReferences">
    <w:name w:val="Policy References"/>
    <w:basedOn w:val="Normal"/>
    <w:qFormat/>
    <w:rsid w:val="00AC6972"/>
    <w:rPr>
      <w:sz w:val="20"/>
    </w:rPr>
  </w:style>
  <w:style w:type="paragraph" w:styleId="FootnoteText">
    <w:name w:val="footnote text"/>
    <w:basedOn w:val="Normal"/>
    <w:link w:val="FootnoteTextChar"/>
    <w:semiHidden/>
    <w:unhideWhenUsed/>
    <w:rsid w:val="00B637AA"/>
    <w:pPr>
      <w:spacing w:after="200"/>
    </w:pPr>
    <w:rPr>
      <w:sz w:val="20"/>
      <w:szCs w:val="20"/>
    </w:rPr>
  </w:style>
  <w:style w:type="character" w:customStyle="1" w:styleId="FootnoteTextChar">
    <w:name w:val="Footnote Text Char"/>
    <w:basedOn w:val="DefaultParagraphFont"/>
    <w:link w:val="FootnoteText"/>
    <w:semiHidden/>
    <w:rsid w:val="00B637AA"/>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B637AA"/>
    <w:rPr>
      <w:vertAlign w:val="superscript"/>
    </w:rPr>
  </w:style>
  <w:style w:type="paragraph" w:customStyle="1" w:styleId="PolicyBodyIndent0After">
    <w:name w:val="Policy Body Indent 0 After"/>
    <w:basedOn w:val="PolicyBodyIndent"/>
    <w:qFormat/>
    <w:rsid w:val="00AE1154"/>
    <w:pPr>
      <w:spacing w:after="0"/>
    </w:pPr>
  </w:style>
  <w:style w:type="character" w:customStyle="1" w:styleId="Heading1Char">
    <w:name w:val="Heading 1 Char"/>
    <w:basedOn w:val="DefaultParagraphFont"/>
    <w:link w:val="Heading1"/>
    <w:uiPriority w:val="9"/>
    <w:rsid w:val="00224022"/>
    <w:rPr>
      <w:rFonts w:asciiTheme="majorHAnsi" w:eastAsiaTheme="majorEastAsia" w:hAnsiTheme="majorHAnsi" w:cstheme="majorBidi"/>
      <w:color w:val="2E74B5" w:themeColor="accent1" w:themeShade="BF"/>
      <w:sz w:val="32"/>
      <w:szCs w:val="32"/>
    </w:rPr>
  </w:style>
  <w:style w:type="paragraph" w:customStyle="1" w:styleId="Level1">
    <w:name w:val="Level 1"/>
    <w:basedOn w:val="Normal"/>
    <w:rsid w:val="00224022"/>
    <w:pPr>
      <w:numPr>
        <w:numId w:val="13"/>
      </w:numPr>
      <w:spacing w:after="240"/>
      <w:outlineLvl w:val="0"/>
    </w:pPr>
    <w:rPr>
      <w:rFonts w:eastAsia="SimSun"/>
      <w:szCs w:val="20"/>
    </w:rPr>
  </w:style>
  <w:style w:type="paragraph" w:customStyle="1" w:styleId="Level2">
    <w:name w:val="Level 2"/>
    <w:basedOn w:val="Normal"/>
    <w:rsid w:val="00695030"/>
    <w:pPr>
      <w:numPr>
        <w:ilvl w:val="1"/>
        <w:numId w:val="13"/>
      </w:numPr>
      <w:tabs>
        <w:tab w:val="left" w:pos="1440"/>
      </w:tabs>
      <w:spacing w:after="240"/>
      <w:contextualSpacing/>
      <w:outlineLvl w:val="1"/>
    </w:pPr>
    <w:rPr>
      <w:rFonts w:eastAsia="SimSun"/>
      <w:szCs w:val="20"/>
    </w:rPr>
  </w:style>
  <w:style w:type="paragraph" w:customStyle="1" w:styleId="Level3">
    <w:name w:val="Level 3"/>
    <w:basedOn w:val="Normal"/>
    <w:rsid w:val="00E71A63"/>
    <w:pPr>
      <w:numPr>
        <w:ilvl w:val="2"/>
        <w:numId w:val="13"/>
      </w:numPr>
      <w:tabs>
        <w:tab w:val="left" w:pos="2160"/>
      </w:tabs>
      <w:spacing w:after="240"/>
      <w:contextualSpacing/>
      <w:outlineLvl w:val="2"/>
    </w:pPr>
    <w:rPr>
      <w:rFonts w:eastAsia="SimSun"/>
      <w:szCs w:val="20"/>
    </w:rPr>
  </w:style>
  <w:style w:type="paragraph" w:customStyle="1" w:styleId="Level4">
    <w:name w:val="Level 4"/>
    <w:basedOn w:val="Normal"/>
    <w:rsid w:val="00224022"/>
    <w:pPr>
      <w:numPr>
        <w:ilvl w:val="3"/>
        <w:numId w:val="13"/>
      </w:numPr>
      <w:tabs>
        <w:tab w:val="left" w:pos="2880"/>
      </w:tabs>
      <w:spacing w:after="240"/>
      <w:contextualSpacing/>
      <w:outlineLvl w:val="3"/>
    </w:pPr>
    <w:rPr>
      <w:rFonts w:eastAsia="SimSun"/>
      <w:szCs w:val="20"/>
    </w:rPr>
  </w:style>
  <w:style w:type="paragraph" w:customStyle="1" w:styleId="Level5">
    <w:name w:val="Level 5"/>
    <w:basedOn w:val="Normal"/>
    <w:rsid w:val="00224022"/>
    <w:pPr>
      <w:numPr>
        <w:ilvl w:val="4"/>
        <w:numId w:val="13"/>
      </w:numPr>
      <w:tabs>
        <w:tab w:val="left" w:pos="3600"/>
      </w:tabs>
      <w:spacing w:after="240"/>
      <w:contextualSpacing/>
      <w:outlineLvl w:val="4"/>
    </w:pPr>
    <w:rPr>
      <w:rFonts w:eastAsia="SimSun"/>
      <w:szCs w:val="20"/>
    </w:rPr>
  </w:style>
  <w:style w:type="paragraph" w:customStyle="1" w:styleId="Level6">
    <w:name w:val="Level 6"/>
    <w:basedOn w:val="Normal"/>
    <w:rsid w:val="00224022"/>
    <w:pPr>
      <w:numPr>
        <w:ilvl w:val="5"/>
        <w:numId w:val="13"/>
      </w:numPr>
      <w:tabs>
        <w:tab w:val="left" w:pos="4320"/>
      </w:tabs>
      <w:spacing w:after="240"/>
      <w:contextualSpacing/>
      <w:outlineLvl w:val="5"/>
    </w:pPr>
    <w:rPr>
      <w:rFonts w:eastAsia="SimSun"/>
      <w:szCs w:val="20"/>
    </w:rPr>
  </w:style>
  <w:style w:type="paragraph" w:customStyle="1" w:styleId="Level7">
    <w:name w:val="Level 7"/>
    <w:basedOn w:val="Normal"/>
    <w:rsid w:val="00224022"/>
    <w:pPr>
      <w:numPr>
        <w:ilvl w:val="6"/>
        <w:numId w:val="13"/>
      </w:numPr>
      <w:tabs>
        <w:tab w:val="left" w:pos="5040"/>
      </w:tabs>
      <w:spacing w:after="240"/>
      <w:contextualSpacing/>
      <w:outlineLvl w:val="6"/>
    </w:pPr>
    <w:rPr>
      <w:rFonts w:eastAsia="SimSun"/>
      <w:szCs w:val="20"/>
    </w:rPr>
  </w:style>
  <w:style w:type="paragraph" w:customStyle="1" w:styleId="Level8">
    <w:name w:val="Level 8"/>
    <w:basedOn w:val="Normal"/>
    <w:rsid w:val="00224022"/>
    <w:pPr>
      <w:numPr>
        <w:ilvl w:val="7"/>
        <w:numId w:val="13"/>
      </w:numPr>
      <w:tabs>
        <w:tab w:val="left" w:pos="5760"/>
      </w:tabs>
      <w:spacing w:after="240"/>
      <w:contextualSpacing/>
      <w:outlineLvl w:val="7"/>
    </w:pPr>
    <w:rPr>
      <w:rFonts w:eastAsia="SimSun"/>
      <w:szCs w:val="20"/>
    </w:rPr>
  </w:style>
  <w:style w:type="paragraph" w:customStyle="1" w:styleId="Level9">
    <w:name w:val="Level 9"/>
    <w:basedOn w:val="Normal"/>
    <w:rsid w:val="00224022"/>
    <w:pPr>
      <w:numPr>
        <w:ilvl w:val="8"/>
        <w:numId w:val="13"/>
      </w:numPr>
      <w:tabs>
        <w:tab w:val="left" w:pos="6480"/>
      </w:tabs>
      <w:spacing w:after="240"/>
      <w:contextualSpacing/>
      <w:outlineLvl w:val="8"/>
    </w:pPr>
    <w:rPr>
      <w:rFonts w:eastAsia="SimSun"/>
      <w:szCs w:val="20"/>
    </w:rPr>
  </w:style>
  <w:style w:type="paragraph" w:customStyle="1" w:styleId="PolicySubtitle">
    <w:name w:val="Policy Subtitle"/>
    <w:basedOn w:val="PolicyTitle"/>
    <w:qFormat/>
    <w:rsid w:val="0028031C"/>
    <w:rPr>
      <w:b w:val="0"/>
      <w:sz w:val="20"/>
    </w:rPr>
  </w:style>
  <w:style w:type="paragraph" w:customStyle="1" w:styleId="PolicyVERSION">
    <w:name w:val="Policy VERSION"/>
    <w:basedOn w:val="PolicySubtitle"/>
    <w:qFormat/>
    <w:rsid w:val="003B3329"/>
    <w:rPr>
      <w:sz w:val="24"/>
    </w:rPr>
  </w:style>
  <w:style w:type="paragraph" w:customStyle="1" w:styleId="PolicyBodyIndent2">
    <w:name w:val="Policy Body Indent 2"/>
    <w:basedOn w:val="PolicyBodyIndent"/>
    <w:qFormat/>
    <w:rsid w:val="00355C5E"/>
    <w:pPr>
      <w:spacing w:after="0"/>
      <w:ind w:left="1152"/>
    </w:pPr>
  </w:style>
  <w:style w:type="paragraph" w:customStyle="1" w:styleId="PolicyBodyIndent3">
    <w:name w:val="Policy Body Indent 3"/>
    <w:basedOn w:val="PolicyBodyIndent"/>
    <w:qFormat/>
    <w:rsid w:val="00355C5E"/>
    <w:pPr>
      <w:spacing w:after="0"/>
      <w:ind w:left="1728"/>
    </w:pPr>
  </w:style>
  <w:style w:type="paragraph" w:customStyle="1" w:styleId="PolicyBodyIndent4">
    <w:name w:val="Policy Body Indent 4"/>
    <w:basedOn w:val="PolicyBodyIndent"/>
    <w:qFormat/>
    <w:rsid w:val="00355C5E"/>
    <w:pPr>
      <w:spacing w:after="0"/>
      <w:ind w:left="2304"/>
    </w:pPr>
  </w:style>
  <w:style w:type="paragraph" w:customStyle="1" w:styleId="PolicyBodyIndent5">
    <w:name w:val="Policy Body Indent 5"/>
    <w:basedOn w:val="PolicyBodyIndent"/>
    <w:qFormat/>
    <w:rsid w:val="00355C5E"/>
    <w:pPr>
      <w:spacing w:after="0"/>
      <w:ind w:left="2880"/>
    </w:pPr>
  </w:style>
  <w:style w:type="paragraph" w:customStyle="1" w:styleId="PolicyBodyIndent6">
    <w:name w:val="Policy Body Indent 6"/>
    <w:basedOn w:val="PolicyBodyIndent"/>
    <w:qFormat/>
    <w:rsid w:val="00355C5E"/>
    <w:pPr>
      <w:spacing w:after="0"/>
      <w:ind w:left="3456"/>
    </w:pPr>
  </w:style>
  <w:style w:type="paragraph" w:customStyle="1" w:styleId="PolicyBodyIndent7">
    <w:name w:val="Policy Body Indent 7"/>
    <w:basedOn w:val="PolicyBodyIndent"/>
    <w:qFormat/>
    <w:rsid w:val="00355C5E"/>
    <w:pPr>
      <w:spacing w:after="0"/>
      <w:ind w:left="4032"/>
    </w:pPr>
  </w:style>
  <w:style w:type="paragraph" w:customStyle="1" w:styleId="PolicyBodyIndent8">
    <w:name w:val="Policy Body Indent 8"/>
    <w:basedOn w:val="PolicyBodyIndent"/>
    <w:qFormat/>
    <w:rsid w:val="00355C5E"/>
    <w:pPr>
      <w:spacing w:after="0"/>
      <w:ind w:left="4608"/>
    </w:pPr>
  </w:style>
  <w:style w:type="character" w:customStyle="1" w:styleId="SYSHYPERTEXT">
    <w:name w:val="SYS_HYPERTEXT"/>
    <w:uiPriority w:val="99"/>
    <w:rsid w:val="001913B9"/>
    <w:rPr>
      <w:color w:val="0000FF"/>
      <w:u w:val="single"/>
    </w:rPr>
  </w:style>
  <w:style w:type="character" w:styleId="Hyperlink">
    <w:name w:val="Hyperlink"/>
    <w:basedOn w:val="DefaultParagraphFont"/>
    <w:uiPriority w:val="99"/>
    <w:unhideWhenUsed/>
    <w:rsid w:val="001549E8"/>
    <w:rPr>
      <w:color w:val="0563C1" w:themeColor="hyperlink"/>
      <w:u w:val="single"/>
    </w:rPr>
  </w:style>
  <w:style w:type="paragraph" w:styleId="Revision">
    <w:name w:val="Revision"/>
    <w:hidden/>
    <w:uiPriority w:val="99"/>
    <w:semiHidden/>
    <w:rsid w:val="00A35269"/>
    <w:pPr>
      <w:spacing w:after="0" w:line="240" w:lineRule="auto"/>
    </w:pPr>
    <w:rPr>
      <w:rFonts w:ascii="Times New Roman" w:hAnsi="Times New Roman" w:cs="Times New Roman"/>
      <w:sz w:val="24"/>
    </w:rPr>
  </w:style>
  <w:style w:type="paragraph" w:customStyle="1" w:styleId="WatermarkSample">
    <w:name w:val="_WatermarkSample"/>
    <w:basedOn w:val="Normal"/>
    <w:rsid w:val="00E015B3"/>
    <w:rPr>
      <w:rFonts w:ascii="Arial Black" w:hAnsi="Arial Black" w:cstheme="minorBidi"/>
      <w:b/>
      <w:color w:val="969696"/>
      <w:spacing w:val="60"/>
      <w:sz w:val="1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861610">
      <w:bodyDiv w:val="1"/>
      <w:marLeft w:val="0"/>
      <w:marRight w:val="0"/>
      <w:marTop w:val="0"/>
      <w:marBottom w:val="0"/>
      <w:divBdr>
        <w:top w:val="none" w:sz="0" w:space="0" w:color="auto"/>
        <w:left w:val="none" w:sz="0" w:space="0" w:color="auto"/>
        <w:bottom w:val="none" w:sz="0" w:space="0" w:color="auto"/>
        <w:right w:val="none" w:sz="0" w:space="0" w:color="auto"/>
      </w:divBdr>
    </w:div>
    <w:div w:id="203044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policy.osba.org/orsredir.asp?ors=ors-433" TargetMode="External"/><Relationship Id="rId2" Type="http://schemas.openxmlformats.org/officeDocument/2006/relationships/numbering" Target="numbering.xml"/><Relationship Id="rId16" Type="http://schemas.openxmlformats.org/officeDocument/2006/relationships/hyperlink" Target="http://policy.osba.org/orsredir.asp?ors=ors-33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policy.osba.org/orsredir.asp?ors=ors-255"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policy.osba.org/orsredir.asp?ors=ors-19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DDEEC-CEAB-4C61-9B22-5F5CF0F2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1195</Words>
  <Characters>6865</Characters>
  <Application>Microsoft Office Word</Application>
  <DocSecurity>0</DocSecurity>
  <Lines>146</Lines>
  <Paragraphs>99</Paragraphs>
  <ScaleCrop>false</ScaleCrop>
  <HeadingPairs>
    <vt:vector size="2" baseType="variant">
      <vt:variant>
        <vt:lpstr>Title</vt:lpstr>
      </vt:variant>
      <vt:variant>
        <vt:i4>1</vt:i4>
      </vt:variant>
    </vt:vector>
  </HeadingPairs>
  <TitlesOfParts>
    <vt:vector size="1" baseType="lpstr">
      <vt:lpstr>OSBA Policy</vt:lpstr>
    </vt:vector>
  </TitlesOfParts>
  <Company>OSBA</Company>
  <LinksUpToDate>false</LinksUpToDate>
  <CharactersWithSpaces>7961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BD/BDA - Board Meetings</dc:title>
  <dc:subject>Clatskanie SD Board Policy</dc:subject>
  <dc:creator>Oregon School Boards Association</dc:creator>
  <cp:keywords/>
  <dc:description/>
  <cp:lastModifiedBy>Jean Chiappisi</cp:lastModifiedBy>
  <cp:revision>7</cp:revision>
  <dcterms:created xsi:type="dcterms:W3CDTF">2026-05-15T16:59:00Z</dcterms:created>
  <dcterms:modified xsi:type="dcterms:W3CDTF">2026-07-13T21:04:00Z</dcterms:modified>
</cp:coreProperties>
</file>